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E4A011" w14:textId="77777777" w:rsidR="00075D7D" w:rsidRDefault="00000000">
      <w:r>
        <w:rPr>
          <w:noProof/>
          <w:sz w:val="28"/>
          <w:szCs w:val="28"/>
        </w:rPr>
        <w:pict w14:anchorId="51FFADC2">
          <v:roundrect id="_x0000_s1028" style="position:absolute;margin-left:-18.75pt;margin-top:-3pt;width:523.5pt;height:55.3pt;z-index:251658240" arcsize="10923f">
            <v:textbox style="mso-next-textbox:#_x0000_s1028">
              <w:txbxContent>
                <w:p w14:paraId="7CC6ABCB" w14:textId="77777777" w:rsidR="00EF3BB0" w:rsidRPr="00D4204C" w:rsidRDefault="00D4204C" w:rsidP="00D4204C">
                  <w:pPr>
                    <w:ind w:right="45"/>
                    <w:jc w:val="center"/>
                    <w:rPr>
                      <w:b/>
                    </w:rPr>
                  </w:pPr>
                  <w:r w:rsidRPr="00D4204C">
                    <w:rPr>
                      <w:b/>
                    </w:rPr>
                    <w:t>KẾ HOẠCH GIÁO DỤC CHỦ ĐỀ</w:t>
                  </w:r>
                  <w:r w:rsidR="00CD1E37">
                    <w:rPr>
                      <w:b/>
                    </w:rPr>
                    <w:t xml:space="preserve"> BẢN THÂN</w:t>
                  </w:r>
                </w:p>
                <w:p w14:paraId="6CB980FB" w14:textId="16495628" w:rsidR="00EF3BB0" w:rsidRPr="00D4204C" w:rsidRDefault="00EF3BB0" w:rsidP="00E66553">
                  <w:pPr>
                    <w:ind w:right="45"/>
                    <w:jc w:val="center"/>
                    <w:rPr>
                      <w:b/>
                    </w:rPr>
                  </w:pPr>
                  <w:r w:rsidRPr="00D4204C">
                    <w:rPr>
                      <w:b/>
                    </w:rPr>
                    <w:t xml:space="preserve">NĂM HỌC:  </w:t>
                  </w:r>
                  <w:r w:rsidR="00F866E3">
                    <w:rPr>
                      <w:b/>
                    </w:rPr>
                    <w:t>20</w:t>
                  </w:r>
                  <w:r w:rsidR="00180DC4">
                    <w:rPr>
                      <w:b/>
                    </w:rPr>
                    <w:t>2</w:t>
                  </w:r>
                  <w:r w:rsidR="00D66A1E">
                    <w:rPr>
                      <w:b/>
                    </w:rPr>
                    <w:t>4</w:t>
                  </w:r>
                  <w:r w:rsidRPr="00D4204C">
                    <w:rPr>
                      <w:b/>
                    </w:rPr>
                    <w:t>- 20</w:t>
                  </w:r>
                  <w:r w:rsidR="002E3210">
                    <w:rPr>
                      <w:b/>
                    </w:rPr>
                    <w:t>2</w:t>
                  </w:r>
                  <w:r w:rsidR="00D66A1E">
                    <w:rPr>
                      <w:b/>
                    </w:rPr>
                    <w:t>5</w:t>
                  </w:r>
                </w:p>
                <w:p w14:paraId="23960F4D" w14:textId="16FAE3E9" w:rsidR="00EF3BB0" w:rsidRPr="00D4204C" w:rsidRDefault="00EF3BB0" w:rsidP="00881E4A">
                  <w:pPr>
                    <w:ind w:right="45"/>
                    <w:jc w:val="center"/>
                  </w:pPr>
                  <w:r w:rsidRPr="00D4204C">
                    <w:rPr>
                      <w:bCs/>
                    </w:rPr>
                    <w:t xml:space="preserve">Thời gian thực hiện  chủ đề </w:t>
                  </w:r>
                  <w:r w:rsidR="00EC2B11">
                    <w:rPr>
                      <w:bCs/>
                    </w:rPr>
                    <w:t>3</w:t>
                  </w:r>
                  <w:r w:rsidRPr="00D4204C">
                    <w:rPr>
                      <w:bCs/>
                    </w:rPr>
                    <w:t xml:space="preserve"> tuần</w:t>
                  </w:r>
                  <w:r w:rsidRPr="00D4204C">
                    <w:t>:</w:t>
                  </w:r>
                  <w:r w:rsidR="00D4204C" w:rsidRPr="00D4204C">
                    <w:t xml:space="preserve"> </w:t>
                  </w:r>
                  <w:r w:rsidRPr="00D4204C">
                    <w:t>Từ ngày</w:t>
                  </w:r>
                  <w:r w:rsidR="003756B6">
                    <w:t xml:space="preserve"> </w:t>
                  </w:r>
                  <w:r w:rsidRPr="00D4204C">
                    <w:t>(</w:t>
                  </w:r>
                  <w:r w:rsidR="00571B66">
                    <w:t>0</w:t>
                  </w:r>
                  <w:r w:rsidR="0080450E">
                    <w:t>7</w:t>
                  </w:r>
                  <w:r w:rsidR="00F866E3">
                    <w:t>/</w:t>
                  </w:r>
                  <w:r w:rsidR="00CD1E37">
                    <w:t>10</w:t>
                  </w:r>
                  <w:r w:rsidRPr="00D4204C">
                    <w:t>/</w:t>
                  </w:r>
                  <w:r w:rsidR="00F866E3">
                    <w:t>20</w:t>
                  </w:r>
                  <w:r w:rsidR="00D46D20">
                    <w:t>2</w:t>
                  </w:r>
                  <w:r w:rsidR="0080450E">
                    <w:t>4</w:t>
                  </w:r>
                  <w:r w:rsidRPr="00D4204C">
                    <w:t xml:space="preserve"> đến </w:t>
                  </w:r>
                  <w:r w:rsidR="0080450E">
                    <w:t>01</w:t>
                  </w:r>
                  <w:r w:rsidR="00F866E3">
                    <w:t>/</w:t>
                  </w:r>
                  <w:r w:rsidRPr="00D4204C">
                    <w:t>1</w:t>
                  </w:r>
                  <w:r w:rsidR="0080450E">
                    <w:t>1</w:t>
                  </w:r>
                  <w:r w:rsidRPr="00D4204C">
                    <w:t>/20</w:t>
                  </w:r>
                  <w:r w:rsidR="00D46D20">
                    <w:t>2</w:t>
                  </w:r>
                  <w:r w:rsidR="0080450E">
                    <w:t>4</w:t>
                  </w:r>
                  <w:r w:rsidRPr="00D4204C">
                    <w:t>)</w:t>
                  </w:r>
                </w:p>
                <w:p w14:paraId="4ED5C906" w14:textId="77777777" w:rsidR="00EF3BB0" w:rsidRPr="00D4204C" w:rsidRDefault="00EF3BB0" w:rsidP="00881E4A">
                  <w:pPr>
                    <w:jc w:val="center"/>
                  </w:pPr>
                </w:p>
              </w:txbxContent>
            </v:textbox>
          </v:roundrect>
        </w:pict>
      </w:r>
    </w:p>
    <w:p w14:paraId="5CDD5BFB" w14:textId="77777777" w:rsidR="00075D7D" w:rsidRDefault="00075D7D"/>
    <w:p w14:paraId="331E81AE" w14:textId="77777777" w:rsidR="00075D7D" w:rsidRDefault="00075D7D"/>
    <w:p w14:paraId="3461AD5A" w14:textId="77777777" w:rsidR="00075D7D" w:rsidRDefault="00C91C57">
      <w:r>
        <w:t xml:space="preserve">            </w:t>
      </w:r>
    </w:p>
    <w:p w14:paraId="224437EE" w14:textId="77777777" w:rsidR="005762F2" w:rsidRDefault="005D4AB9" w:rsidP="00093E7A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  <w:r w:rsidRPr="008822AC">
        <w:rPr>
          <w:b/>
          <w:bCs/>
          <w:lang w:val="it-IT"/>
        </w:rPr>
        <w:t>1</w:t>
      </w:r>
      <w:r w:rsidR="00B027CF" w:rsidRPr="008822AC">
        <w:rPr>
          <w:b/>
          <w:bCs/>
          <w:lang w:val="it-IT"/>
        </w:rPr>
        <w:t xml:space="preserve">/ </w:t>
      </w:r>
      <w:r w:rsidR="00AB5EAF" w:rsidRPr="008822AC">
        <w:rPr>
          <w:b/>
          <w:bCs/>
          <w:lang w:val="it-IT"/>
        </w:rPr>
        <w:t>MỤC TIÊU GIÁO DỤC CHỦ ĐỀ</w:t>
      </w:r>
    </w:p>
    <w:tbl>
      <w:tblPr>
        <w:tblStyle w:val="TableGrid"/>
        <w:tblW w:w="1134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990"/>
        <w:gridCol w:w="810"/>
        <w:gridCol w:w="9540"/>
      </w:tblGrid>
      <w:tr w:rsidR="00180DC4" w:rsidRPr="008822AC" w14:paraId="7D1D75DF" w14:textId="77777777" w:rsidTr="000A2BA9">
        <w:trPr>
          <w:trHeight w:val="674"/>
        </w:trPr>
        <w:tc>
          <w:tcPr>
            <w:tcW w:w="990" w:type="dxa"/>
            <w:tcBorders>
              <w:bottom w:val="single" w:sz="4" w:space="0" w:color="auto"/>
            </w:tcBorders>
          </w:tcPr>
          <w:p w14:paraId="2E225DF5" w14:textId="77777777" w:rsidR="00180DC4" w:rsidRPr="001315B2" w:rsidRDefault="00180DC4" w:rsidP="00EE6F79">
            <w:pPr>
              <w:spacing w:after="240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315B2">
              <w:rPr>
                <w:b/>
                <w:bCs/>
                <w:sz w:val="20"/>
                <w:szCs w:val="20"/>
                <w:lang w:val="it-IT"/>
              </w:rPr>
              <w:t>LĨNH VỰC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77B5831" w14:textId="77777777" w:rsidR="00180DC4" w:rsidRPr="001315B2" w:rsidRDefault="00180DC4" w:rsidP="00EE6F79">
            <w:pPr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315B2">
              <w:rPr>
                <w:b/>
                <w:bCs/>
                <w:sz w:val="20"/>
                <w:szCs w:val="20"/>
                <w:lang w:val="it-IT"/>
              </w:rPr>
              <w:t>SỐ THỨ TỰ</w:t>
            </w:r>
          </w:p>
        </w:tc>
        <w:tc>
          <w:tcPr>
            <w:tcW w:w="9540" w:type="dxa"/>
            <w:tcBorders>
              <w:bottom w:val="single" w:sz="4" w:space="0" w:color="auto"/>
            </w:tcBorders>
          </w:tcPr>
          <w:p w14:paraId="51F347FC" w14:textId="77777777" w:rsidR="00180DC4" w:rsidRPr="008822AC" w:rsidRDefault="00180DC4" w:rsidP="00EE6F79">
            <w:pPr>
              <w:spacing w:line="480" w:lineRule="auto"/>
              <w:ind w:left="72" w:hanging="180"/>
              <w:jc w:val="center"/>
              <w:rPr>
                <w:b/>
                <w:bCs/>
                <w:lang w:val="it-IT"/>
              </w:rPr>
            </w:pPr>
            <w:r w:rsidRPr="008822AC">
              <w:rPr>
                <w:b/>
                <w:bCs/>
                <w:lang w:val="it-IT"/>
              </w:rPr>
              <w:t>MỤC TIÊU GIÁO DỤC</w:t>
            </w:r>
          </w:p>
        </w:tc>
      </w:tr>
      <w:tr w:rsidR="00EC2B11" w:rsidRPr="008822AC" w14:paraId="0316C4A9" w14:textId="77777777" w:rsidTr="000A2BA9">
        <w:trPr>
          <w:trHeight w:val="710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3FD85B" w14:textId="77777777" w:rsidR="00EC2B11" w:rsidRPr="000F5E18" w:rsidRDefault="00EC2B11" w:rsidP="00EE6F79">
            <w:pPr>
              <w:rPr>
                <w:b/>
                <w:sz w:val="20"/>
                <w:szCs w:val="20"/>
              </w:rPr>
            </w:pPr>
            <w:r w:rsidRPr="000F5E18">
              <w:rPr>
                <w:b/>
                <w:sz w:val="20"/>
                <w:szCs w:val="20"/>
              </w:rPr>
              <w:t>PHÁT TRIỂN THỂ CHẤT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C0E13" w14:textId="77777777" w:rsidR="00EC2B11" w:rsidRPr="00D66A1E" w:rsidRDefault="00F12972" w:rsidP="00EE6F79">
            <w:pPr>
              <w:tabs>
                <w:tab w:val="left" w:pos="355"/>
                <w:tab w:val="left" w:pos="3094"/>
              </w:tabs>
              <w:ind w:left="-648"/>
              <w:jc w:val="center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 xml:space="preserve">         8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4C1D9" w14:textId="77777777" w:rsidR="00EC2B11" w:rsidRPr="00D66A1E" w:rsidRDefault="00F12972" w:rsidP="00EE6F79">
            <w:pPr>
              <w:tabs>
                <w:tab w:val="left" w:pos="252"/>
              </w:tabs>
              <w:rPr>
                <w:bCs/>
                <w:sz w:val="26"/>
                <w:szCs w:val="26"/>
              </w:rPr>
            </w:pPr>
            <w:r w:rsidRPr="00D66A1E">
              <w:rPr>
                <w:bCs/>
                <w:sz w:val="26"/>
                <w:szCs w:val="26"/>
              </w:rPr>
              <w:t>-Phối hợp tay mắt trong vận động</w:t>
            </w:r>
          </w:p>
          <w:p w14:paraId="25DD7E98" w14:textId="77777777" w:rsidR="00F12972" w:rsidRPr="00D66A1E" w:rsidRDefault="00F12972" w:rsidP="00EE6F79">
            <w:pPr>
              <w:tabs>
                <w:tab w:val="left" w:pos="252"/>
              </w:tabs>
              <w:rPr>
                <w:bCs/>
                <w:sz w:val="26"/>
                <w:szCs w:val="26"/>
              </w:rPr>
            </w:pPr>
            <w:r w:rsidRPr="00D66A1E">
              <w:rPr>
                <w:bCs/>
                <w:sz w:val="26"/>
                <w:szCs w:val="26"/>
              </w:rPr>
              <w:t>+Tung bắt bóng với cô</w:t>
            </w:r>
          </w:p>
          <w:p w14:paraId="3D4E621D" w14:textId="77777777" w:rsidR="00F12972" w:rsidRPr="00D66A1E" w:rsidRDefault="00F12972" w:rsidP="00EE6F79">
            <w:pPr>
              <w:tabs>
                <w:tab w:val="left" w:pos="252"/>
              </w:tabs>
              <w:rPr>
                <w:bCs/>
                <w:sz w:val="26"/>
                <w:szCs w:val="26"/>
              </w:rPr>
            </w:pPr>
            <w:r w:rsidRPr="00D66A1E">
              <w:rPr>
                <w:bCs/>
                <w:sz w:val="26"/>
                <w:szCs w:val="26"/>
              </w:rPr>
              <w:t>+Chuyền bóng</w:t>
            </w:r>
          </w:p>
        </w:tc>
      </w:tr>
      <w:tr w:rsidR="00EC2B11" w:rsidRPr="008822AC" w14:paraId="5E19BAF3" w14:textId="77777777" w:rsidTr="000A2BA9">
        <w:trPr>
          <w:trHeight w:val="710"/>
        </w:trPr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33DDF" w14:textId="77777777" w:rsidR="00EC2B11" w:rsidRPr="000F5E18" w:rsidRDefault="00EC2B11" w:rsidP="00EE6F79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94984" w14:textId="77777777" w:rsidR="00EC2B11" w:rsidRPr="00D66A1E" w:rsidRDefault="00EC2B11" w:rsidP="00F12972">
            <w:pPr>
              <w:tabs>
                <w:tab w:val="left" w:pos="355"/>
                <w:tab w:val="left" w:pos="3094"/>
              </w:tabs>
              <w:ind w:left="-648"/>
              <w:jc w:val="center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 xml:space="preserve">        </w:t>
            </w:r>
            <w:r w:rsidR="00F12972" w:rsidRPr="00D66A1E">
              <w:rPr>
                <w:sz w:val="26"/>
                <w:szCs w:val="26"/>
              </w:rPr>
              <w:t>24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B60B98" w14:textId="77777777" w:rsidR="00EC2B11" w:rsidRPr="00D66A1E" w:rsidRDefault="00EC2B11" w:rsidP="00EE6F79">
            <w:pPr>
              <w:tabs>
                <w:tab w:val="left" w:pos="252"/>
              </w:tabs>
              <w:rPr>
                <w:sz w:val="26"/>
                <w:szCs w:val="26"/>
                <w:lang w:val="en"/>
              </w:rPr>
            </w:pPr>
            <w:r w:rsidRPr="00D66A1E">
              <w:rPr>
                <w:sz w:val="26"/>
                <w:szCs w:val="26"/>
              </w:rPr>
              <w:t xml:space="preserve"> </w:t>
            </w:r>
            <w:r w:rsidRPr="00D66A1E">
              <w:rPr>
                <w:sz w:val="26"/>
                <w:szCs w:val="26"/>
                <w:lang w:val="en"/>
              </w:rPr>
              <w:t>Phát triển sự lin</w:t>
            </w:r>
            <w:r w:rsidR="00F12972" w:rsidRPr="00D66A1E">
              <w:rPr>
                <w:sz w:val="26"/>
                <w:szCs w:val="26"/>
                <w:lang w:val="en"/>
              </w:rPr>
              <w:t>h hoạt cho trẻ tính mạnh dạn,khéo léo,biết chơi các trò chơi vận động, rèn luyện sứ khỏe dẻo dai</w:t>
            </w:r>
          </w:p>
          <w:p w14:paraId="66E79A5C" w14:textId="77777777" w:rsidR="000A2BA9" w:rsidRPr="00D66A1E" w:rsidRDefault="000A2BA9" w:rsidP="00EE6F79">
            <w:pPr>
              <w:tabs>
                <w:tab w:val="left" w:pos="252"/>
              </w:tabs>
              <w:rPr>
                <w:sz w:val="26"/>
                <w:szCs w:val="26"/>
                <w:lang w:val="en"/>
              </w:rPr>
            </w:pPr>
            <w:r w:rsidRPr="00D66A1E">
              <w:rPr>
                <w:sz w:val="26"/>
                <w:szCs w:val="26"/>
                <w:lang w:val="en"/>
              </w:rPr>
              <w:t>+Vận động gieo hạt</w:t>
            </w:r>
          </w:p>
        </w:tc>
      </w:tr>
      <w:tr w:rsidR="00EC2B11" w:rsidRPr="008822AC" w14:paraId="7C22ADD7" w14:textId="77777777" w:rsidTr="000A2BA9">
        <w:trPr>
          <w:trHeight w:val="800"/>
        </w:trPr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5DBF7" w14:textId="77777777" w:rsidR="00EC2B11" w:rsidRPr="000F5E18" w:rsidRDefault="00EC2B11" w:rsidP="00EE6F79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4447B" w14:textId="77777777" w:rsidR="00EC2B11" w:rsidRPr="00D66A1E" w:rsidRDefault="00EC2B11" w:rsidP="000A2BA9">
            <w:pPr>
              <w:tabs>
                <w:tab w:val="left" w:pos="355"/>
                <w:tab w:val="left" w:pos="3094"/>
              </w:tabs>
              <w:ind w:left="-648"/>
              <w:jc w:val="center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 xml:space="preserve">        </w:t>
            </w:r>
            <w:r w:rsidR="000A2BA9" w:rsidRPr="00D66A1E">
              <w:rPr>
                <w:sz w:val="26"/>
                <w:szCs w:val="26"/>
              </w:rPr>
              <w:t>25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7413E6" w14:textId="77777777" w:rsidR="00EC2B11" w:rsidRPr="00D66A1E" w:rsidRDefault="00EC2B11" w:rsidP="00EE6F7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  <w:lang w:val="en"/>
              </w:rPr>
              <w:t xml:space="preserve"> </w:t>
            </w:r>
            <w:r w:rsidR="000A2BA9" w:rsidRPr="00D66A1E">
              <w:rPr>
                <w:sz w:val="26"/>
                <w:szCs w:val="26"/>
                <w:lang w:val="en"/>
              </w:rPr>
              <w:t>-Trẻ biết các vận động cơ bản: bật xa 20-25cm</w:t>
            </w:r>
          </w:p>
          <w:p w14:paraId="562C4A13" w14:textId="77777777" w:rsidR="00EC2B11" w:rsidRPr="00D66A1E" w:rsidRDefault="000A2BA9" w:rsidP="00EE6F7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  <w:lang w:val="en"/>
              </w:rPr>
              <w:t>+Bật xa</w:t>
            </w:r>
          </w:p>
        </w:tc>
      </w:tr>
      <w:tr w:rsidR="00EC2B11" w:rsidRPr="008822AC" w14:paraId="46DD0EC3" w14:textId="77777777" w:rsidTr="000A2BA9">
        <w:trPr>
          <w:trHeight w:val="1178"/>
        </w:trPr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4035F" w14:textId="77777777" w:rsidR="00EC2B11" w:rsidRPr="000F5E18" w:rsidRDefault="00EC2B11" w:rsidP="00EE6F79">
            <w:pPr>
              <w:rPr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22D80" w14:textId="77777777" w:rsidR="00EC2B11" w:rsidRPr="00D66A1E" w:rsidRDefault="00EC2B11" w:rsidP="000A2BA9">
            <w:pPr>
              <w:tabs>
                <w:tab w:val="left" w:pos="355"/>
                <w:tab w:val="left" w:pos="3094"/>
              </w:tabs>
              <w:ind w:left="-648"/>
              <w:jc w:val="center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 xml:space="preserve">       3</w:t>
            </w:r>
            <w:r w:rsidR="000A2BA9" w:rsidRPr="00D66A1E">
              <w:rPr>
                <w:sz w:val="26"/>
                <w:szCs w:val="26"/>
              </w:rPr>
              <w:t>0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88671C" w14:textId="77777777" w:rsidR="00EC2B11" w:rsidRPr="00D66A1E" w:rsidRDefault="00EC2B11" w:rsidP="000A2B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66A1E">
              <w:rPr>
                <w:sz w:val="26"/>
                <w:szCs w:val="26"/>
              </w:rPr>
              <w:t>-</w:t>
            </w:r>
            <w:r w:rsidRPr="00D66A1E">
              <w:rPr>
                <w:sz w:val="26"/>
                <w:szCs w:val="26"/>
                <w:lang w:val="en"/>
              </w:rPr>
              <w:t xml:space="preserve"> </w:t>
            </w:r>
            <w:r w:rsidR="000A2BA9" w:rsidRPr="00D66A1E">
              <w:rPr>
                <w:sz w:val="26"/>
                <w:szCs w:val="26"/>
                <w:lang w:val="en"/>
              </w:rPr>
              <w:t>Cháu nhận biết được một số thực phẩm các món ăn tại trường</w:t>
            </w:r>
          </w:p>
          <w:p w14:paraId="43E86E52" w14:textId="2A1EC625" w:rsidR="000A2BA9" w:rsidRPr="00D66A1E" w:rsidRDefault="000A2BA9" w:rsidP="000A2B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  <w:lang w:val="en"/>
              </w:rPr>
              <w:t>+</w:t>
            </w:r>
            <w:r w:rsidR="006274F2" w:rsidRPr="00D66A1E">
              <w:rPr>
                <w:sz w:val="26"/>
                <w:szCs w:val="26"/>
                <w:lang w:val="en"/>
              </w:rPr>
              <w:t xml:space="preserve"> </w:t>
            </w:r>
            <w:r w:rsidRPr="00D66A1E">
              <w:rPr>
                <w:sz w:val="26"/>
                <w:szCs w:val="26"/>
                <w:lang w:val="en"/>
              </w:rPr>
              <w:t>Cháu có kỹ năng phân loại được các món ăn tại trường , biết ăn uống nhai từ từ, không nhai nhòm nhoàm,không nói chuyện cười giỡn trong giờ ăn</w:t>
            </w:r>
          </w:p>
        </w:tc>
      </w:tr>
      <w:tr w:rsidR="00180DC4" w:rsidRPr="008822AC" w14:paraId="22218293" w14:textId="77777777" w:rsidTr="000A2BA9">
        <w:trPr>
          <w:trHeight w:val="72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8C39EA" w14:textId="77777777" w:rsidR="00180DC4" w:rsidRPr="000F5E18" w:rsidRDefault="00180DC4" w:rsidP="00EE6F79">
            <w:pPr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F5E18">
              <w:rPr>
                <w:b/>
                <w:sz w:val="20"/>
                <w:szCs w:val="20"/>
              </w:rPr>
              <w:t>PHÁT TRIỂN NHẬN THỨC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E1658" w14:textId="7CE91172" w:rsidR="00180DC4" w:rsidRPr="00D66A1E" w:rsidRDefault="00202471" w:rsidP="00202471">
            <w:pPr>
              <w:jc w:val="center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60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CA839" w14:textId="1CDB27F0" w:rsidR="00202471" w:rsidRPr="00D66A1E" w:rsidRDefault="00202471" w:rsidP="00202471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-Chỉ ra sự giống và khác nhau giữa hai hình ( tròn và tam giác; vuông và chữ nhật)</w:t>
            </w:r>
          </w:p>
          <w:p w14:paraId="216105A0" w14:textId="2CDF7F4F" w:rsidR="00CE4353" w:rsidRPr="00D66A1E" w:rsidRDefault="00202471" w:rsidP="00202471">
            <w:pPr>
              <w:rPr>
                <w:sz w:val="26"/>
                <w:szCs w:val="26"/>
                <w:lang w:eastAsia="zh-CN"/>
              </w:rPr>
            </w:pPr>
            <w:r w:rsidRPr="00D66A1E">
              <w:rPr>
                <w:sz w:val="26"/>
                <w:szCs w:val="26"/>
              </w:rPr>
              <w:t xml:space="preserve">+ So sánh sự giống khác nhau của các hình : hình vuông, hình tam giác, hình tròn, hình chữ nhật. </w:t>
            </w:r>
          </w:p>
        </w:tc>
      </w:tr>
      <w:tr w:rsidR="00180DC4" w:rsidRPr="008822AC" w14:paraId="672EF6B8" w14:textId="77777777" w:rsidTr="000A2BA9">
        <w:trPr>
          <w:trHeight w:val="8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A9B04C2" w14:textId="77777777" w:rsidR="00180DC4" w:rsidRPr="008822AC" w:rsidRDefault="00180DC4" w:rsidP="00EE6F79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91FF" w14:textId="77777777" w:rsidR="00180DC4" w:rsidRPr="00D66A1E" w:rsidRDefault="00180DC4" w:rsidP="00EE6F79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9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9F81" w14:textId="77777777" w:rsidR="00180DC4" w:rsidRPr="00D66A1E" w:rsidRDefault="00180DC4" w:rsidP="00EE6F79">
            <w:pPr>
              <w:tabs>
                <w:tab w:val="left" w:pos="252"/>
              </w:tabs>
              <w:rPr>
                <w:sz w:val="26"/>
                <w:szCs w:val="26"/>
              </w:rPr>
            </w:pPr>
          </w:p>
        </w:tc>
      </w:tr>
      <w:tr w:rsidR="00180DC4" w:rsidRPr="008822AC" w14:paraId="59AF1A1D" w14:textId="77777777" w:rsidTr="000A2BA9">
        <w:trPr>
          <w:trHeight w:val="80"/>
        </w:trPr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BBEF8D" w14:textId="77777777" w:rsidR="00180DC4" w:rsidRPr="008822AC" w:rsidRDefault="00180DC4" w:rsidP="00EE6F79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AD9E" w14:textId="4D59EE05" w:rsidR="00180DC4" w:rsidRPr="00D66A1E" w:rsidRDefault="00202471" w:rsidP="00EE6F79">
            <w:pPr>
              <w:jc w:val="center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64</w:t>
            </w:r>
          </w:p>
        </w:tc>
        <w:tc>
          <w:tcPr>
            <w:tcW w:w="9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F94" w14:textId="5C513589" w:rsidR="00BA5A35" w:rsidRPr="00D66A1E" w:rsidRDefault="00202471" w:rsidP="00EE6F7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Biết tên, tuổi, giới tính của bản thân khi được hỏi trò chuyện.</w:t>
            </w:r>
          </w:p>
          <w:p w14:paraId="74180CC7" w14:textId="31E2D143" w:rsidR="00202471" w:rsidRPr="00D66A1E" w:rsidRDefault="00202471" w:rsidP="00EE6F7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Họ tên, tuổi, giới tính, đặc điểm bên ngoài, sở thích của bản thân.</w:t>
            </w:r>
          </w:p>
        </w:tc>
      </w:tr>
      <w:tr w:rsidR="00180DC4" w:rsidRPr="008822AC" w14:paraId="220ADB8B" w14:textId="77777777" w:rsidTr="000A2BA9">
        <w:trPr>
          <w:trHeight w:val="385"/>
        </w:trPr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9B310" w14:textId="77777777" w:rsidR="00180DC4" w:rsidRPr="008822AC" w:rsidRDefault="00180DC4" w:rsidP="00EE6F79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2F34" w14:textId="20CCB545" w:rsidR="00180DC4" w:rsidRPr="00D66A1E" w:rsidRDefault="00D510E1" w:rsidP="00EE6F79">
            <w:pPr>
              <w:jc w:val="center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  <w:lang w:val="vi-VN"/>
              </w:rPr>
              <w:t>6</w:t>
            </w:r>
            <w:r w:rsidR="00202471" w:rsidRPr="00D66A1E">
              <w:rPr>
                <w:sz w:val="26"/>
                <w:szCs w:val="26"/>
              </w:rPr>
              <w:t>9</w:t>
            </w:r>
          </w:p>
          <w:p w14:paraId="26CA8ED2" w14:textId="77777777" w:rsidR="00180DC4" w:rsidRPr="00D66A1E" w:rsidRDefault="00180DC4" w:rsidP="00EE6F79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9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0564" w14:textId="1097E5CE" w:rsidR="00D510E1" w:rsidRPr="00D66A1E" w:rsidRDefault="00202471" w:rsidP="00EE6F7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  <w:lang w:val="vi-VN"/>
              </w:rPr>
              <w:t>B</w:t>
            </w:r>
            <w:r w:rsidRPr="00D66A1E">
              <w:rPr>
                <w:sz w:val="26"/>
                <w:szCs w:val="26"/>
              </w:rPr>
              <w:t>iết,h</w:t>
            </w:r>
            <w:r w:rsidRPr="00D66A1E">
              <w:rPr>
                <w:bCs/>
                <w:sz w:val="26"/>
                <w:szCs w:val="26"/>
                <w:lang w:val="vi-VN"/>
              </w:rPr>
              <w:t>ọ, tên và một vài đặc điểm của các bạn; các hoạt động của trẻ ở trường</w:t>
            </w:r>
            <w:r w:rsidRPr="00D66A1E">
              <w:rPr>
                <w:bCs/>
                <w:sz w:val="26"/>
                <w:szCs w:val="26"/>
              </w:rPr>
              <w:t xml:space="preserve"> b</w:t>
            </w:r>
            <w:r w:rsidRPr="00D66A1E">
              <w:rPr>
                <w:sz w:val="26"/>
                <w:szCs w:val="26"/>
                <w:lang w:val="vi-VN"/>
              </w:rPr>
              <w:t>iết tên và một vài đặc điểm của các bạn trong lớp khi được hỏi, trò chuyện.</w:t>
            </w:r>
          </w:p>
        </w:tc>
      </w:tr>
      <w:tr w:rsidR="006274F2" w:rsidRPr="008822AC" w14:paraId="5584A716" w14:textId="77777777" w:rsidTr="000A2BA9">
        <w:trPr>
          <w:trHeight w:val="398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B0AA26" w14:textId="77777777" w:rsidR="006274F2" w:rsidRPr="00EC6778" w:rsidRDefault="006274F2" w:rsidP="006274F2">
            <w:pPr>
              <w:rPr>
                <w:b/>
                <w:sz w:val="20"/>
                <w:szCs w:val="20"/>
              </w:rPr>
            </w:pPr>
            <w:r w:rsidRPr="00EC6778">
              <w:rPr>
                <w:b/>
                <w:sz w:val="20"/>
                <w:szCs w:val="20"/>
              </w:rPr>
              <w:t>PHÁT TRIỂN NGÔN NGỮ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7C7D39" w14:textId="77777777" w:rsidR="006274F2" w:rsidRPr="00D66A1E" w:rsidRDefault="006274F2" w:rsidP="00EE6F79">
            <w:pPr>
              <w:jc w:val="center"/>
              <w:rPr>
                <w:sz w:val="26"/>
                <w:szCs w:val="26"/>
              </w:rPr>
            </w:pPr>
          </w:p>
          <w:p w14:paraId="50DCD2A4" w14:textId="77777777" w:rsidR="006274F2" w:rsidRPr="00D66A1E" w:rsidRDefault="006274F2" w:rsidP="00EE6F79">
            <w:pPr>
              <w:jc w:val="center"/>
              <w:rPr>
                <w:sz w:val="26"/>
                <w:szCs w:val="26"/>
                <w:lang w:val="vi-VN"/>
              </w:rPr>
            </w:pPr>
            <w:r w:rsidRPr="00D66A1E">
              <w:rPr>
                <w:sz w:val="26"/>
                <w:szCs w:val="26"/>
              </w:rPr>
              <w:t>74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89BCBD" w14:textId="77777777" w:rsidR="006274F2" w:rsidRPr="00D66A1E" w:rsidRDefault="006274F2" w:rsidP="00DA019B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bCs/>
                <w:sz w:val="26"/>
                <w:szCs w:val="26"/>
              </w:rPr>
              <w:t>-</w:t>
            </w:r>
            <w:r w:rsidRPr="00D66A1E">
              <w:rPr>
                <w:bCs/>
                <w:sz w:val="26"/>
                <w:szCs w:val="26"/>
                <w:lang w:val="vi-VN"/>
              </w:rPr>
              <w:t>Nghe hiểu nội dung các câu đơn..</w:t>
            </w:r>
          </w:p>
          <w:p w14:paraId="391A6C5D" w14:textId="77777777" w:rsidR="006274F2" w:rsidRPr="00D66A1E" w:rsidRDefault="006274F2" w:rsidP="00DA019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66A1E">
              <w:rPr>
                <w:sz w:val="26"/>
                <w:szCs w:val="26"/>
                <w:lang w:val="vi-VN"/>
              </w:rPr>
              <w:t>Nhì</w:t>
            </w:r>
            <w:r w:rsidRPr="00D66A1E">
              <w:rPr>
                <w:sz w:val="26"/>
                <w:szCs w:val="26"/>
                <w:lang w:val="en"/>
              </w:rPr>
              <w:t xml:space="preserve">n </w:t>
            </w:r>
            <w:r w:rsidRPr="00D66A1E">
              <w:rPr>
                <w:sz w:val="26"/>
                <w:szCs w:val="26"/>
                <w:lang w:val="vi-VN"/>
              </w:rPr>
              <w:t>và</w:t>
            </w:r>
            <w:r w:rsidRPr="00D66A1E">
              <w:rPr>
                <w:sz w:val="26"/>
                <w:szCs w:val="26"/>
                <w:lang w:val="en"/>
              </w:rPr>
              <w:t xml:space="preserve">o tranh minh </w:t>
            </w:r>
            <w:r w:rsidRPr="00D66A1E">
              <w:rPr>
                <w:sz w:val="26"/>
                <w:szCs w:val="26"/>
                <w:lang w:val="vi-VN"/>
              </w:rPr>
              <w:t>họ</w:t>
            </w:r>
            <w:r w:rsidRPr="00D66A1E">
              <w:rPr>
                <w:sz w:val="26"/>
                <w:szCs w:val="26"/>
                <w:lang w:val="en"/>
              </w:rPr>
              <w:t xml:space="preserve">a </w:t>
            </w:r>
            <w:r w:rsidRPr="00D66A1E">
              <w:rPr>
                <w:sz w:val="26"/>
                <w:szCs w:val="26"/>
                <w:lang w:val="vi-VN"/>
              </w:rPr>
              <w:t>và gọ</w:t>
            </w:r>
            <w:r w:rsidRPr="00D66A1E">
              <w:rPr>
                <w:sz w:val="26"/>
                <w:szCs w:val="26"/>
                <w:lang w:val="en"/>
              </w:rPr>
              <w:t xml:space="preserve">i tên </w:t>
            </w:r>
            <w:r w:rsidRPr="00D66A1E">
              <w:rPr>
                <w:sz w:val="26"/>
                <w:szCs w:val="26"/>
                <w:lang w:val="vi-VN"/>
              </w:rPr>
              <w:t>cá</w:t>
            </w:r>
            <w:r w:rsidRPr="00D66A1E">
              <w:rPr>
                <w:sz w:val="26"/>
                <w:szCs w:val="26"/>
                <w:lang w:val="en"/>
              </w:rPr>
              <w:t xml:space="preserve">c nhân </w:t>
            </w:r>
            <w:r w:rsidRPr="00D66A1E">
              <w:rPr>
                <w:sz w:val="26"/>
                <w:szCs w:val="26"/>
                <w:lang w:val="vi-VN"/>
              </w:rPr>
              <w:t>vậ</w:t>
            </w:r>
            <w:r w:rsidRPr="00D66A1E">
              <w:rPr>
                <w:sz w:val="26"/>
                <w:szCs w:val="26"/>
                <w:lang w:val="en"/>
              </w:rPr>
              <w:t>t.</w:t>
            </w:r>
          </w:p>
          <w:p w14:paraId="40C95C0C" w14:textId="1BEEC8C5" w:rsidR="006274F2" w:rsidRPr="00D66A1E" w:rsidRDefault="006274F2" w:rsidP="00DA019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66A1E">
              <w:rPr>
                <w:sz w:val="26"/>
                <w:szCs w:val="26"/>
                <w:lang w:val="en"/>
              </w:rPr>
              <w:t>Nghe hiểu nội dung các câu đơn giản.</w:t>
            </w:r>
          </w:p>
          <w:p w14:paraId="2F7F6357" w14:textId="0481AFDE" w:rsidR="006274F2" w:rsidRPr="00D66A1E" w:rsidRDefault="006274F2" w:rsidP="00DA019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66A1E">
              <w:rPr>
                <w:sz w:val="26"/>
                <w:szCs w:val="26"/>
                <w:lang w:val="en"/>
              </w:rPr>
              <w:t>Nghe các bài hát, bài thơ, ca dao, đồng dao, tục ngữ câu đố, hò vè phù hợp độ tuổi.</w:t>
            </w:r>
          </w:p>
          <w:p w14:paraId="45BBED1F" w14:textId="3CE1E4E4" w:rsidR="006274F2" w:rsidRPr="00D66A1E" w:rsidRDefault="006274F2" w:rsidP="00DA019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D66A1E">
              <w:rPr>
                <w:sz w:val="26"/>
                <w:szCs w:val="26"/>
                <w:lang w:val="en"/>
              </w:rPr>
              <w:t>-Làm quen chữ cái A,Ă,Â</w:t>
            </w:r>
          </w:p>
        </w:tc>
      </w:tr>
      <w:tr w:rsidR="006274F2" w:rsidRPr="008822AC" w14:paraId="271321D4" w14:textId="77777777" w:rsidTr="00A4546D">
        <w:trPr>
          <w:trHeight w:val="398"/>
        </w:trPr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0AD540" w14:textId="77777777" w:rsidR="006274F2" w:rsidRPr="008822AC" w:rsidRDefault="006274F2" w:rsidP="00EE6F79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3E56D" w14:textId="77777777" w:rsidR="006274F2" w:rsidRPr="00D66A1E" w:rsidRDefault="006274F2" w:rsidP="00EE6F79">
            <w:pPr>
              <w:jc w:val="center"/>
              <w:rPr>
                <w:sz w:val="26"/>
                <w:szCs w:val="26"/>
              </w:rPr>
            </w:pPr>
          </w:p>
          <w:p w14:paraId="41A52CA9" w14:textId="77777777" w:rsidR="006274F2" w:rsidRPr="00D66A1E" w:rsidRDefault="006274F2" w:rsidP="00EE6F79">
            <w:pPr>
              <w:jc w:val="center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75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AF33B8" w14:textId="77777777" w:rsidR="006274F2" w:rsidRPr="00D66A1E" w:rsidRDefault="006274F2" w:rsidP="00DA019B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-Nói rõ để người khác nghe hiểu được</w:t>
            </w:r>
          </w:p>
          <w:p w14:paraId="7460225C" w14:textId="77777777" w:rsidR="006274F2" w:rsidRPr="00D66A1E" w:rsidRDefault="006274F2" w:rsidP="00DA019B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+Nói và thể hiện cử chỉ, điệu bộ,nét mặt cử chỉ phù hợp với hoàn cảnh</w:t>
            </w:r>
          </w:p>
        </w:tc>
      </w:tr>
      <w:tr w:rsidR="006274F2" w:rsidRPr="008822AC" w14:paraId="19C63218" w14:textId="77777777" w:rsidTr="000A2BA9">
        <w:trPr>
          <w:trHeight w:val="398"/>
        </w:trPr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B1E8A6" w14:textId="77777777" w:rsidR="006274F2" w:rsidRPr="008822AC" w:rsidRDefault="006274F2" w:rsidP="00EE6F79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371746" w14:textId="3B672FF6" w:rsidR="006274F2" w:rsidRPr="00D66A1E" w:rsidRDefault="006274F2" w:rsidP="00EE6F79">
            <w:pPr>
              <w:jc w:val="center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77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28963C" w14:textId="77777777" w:rsidR="006274F2" w:rsidRPr="00D66A1E" w:rsidRDefault="006274F2" w:rsidP="00DA019B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Sử dụng được cá loại câu đơn, câu mở rộng.</w:t>
            </w:r>
          </w:p>
          <w:p w14:paraId="4C84B2A5" w14:textId="5C234087" w:rsidR="006274F2" w:rsidRPr="00D66A1E" w:rsidRDefault="006274F2" w:rsidP="00DA019B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Bày tỏ tình cảm, nhu cầu và hiểu biết của bản thân bằng câu đơn, câu ghép.</w:t>
            </w:r>
          </w:p>
        </w:tc>
      </w:tr>
      <w:tr w:rsidR="00180DC4" w:rsidRPr="008822AC" w14:paraId="08C41EC8" w14:textId="77777777" w:rsidTr="000A2BA9">
        <w:trPr>
          <w:trHeight w:val="796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585FA" w14:textId="77777777" w:rsidR="00180DC4" w:rsidRPr="00EC6778" w:rsidRDefault="00180DC4" w:rsidP="00EE6F79">
            <w:pPr>
              <w:tabs>
                <w:tab w:val="left" w:pos="3094"/>
              </w:tabs>
              <w:rPr>
                <w:b/>
                <w:sz w:val="20"/>
                <w:szCs w:val="20"/>
              </w:rPr>
            </w:pPr>
            <w:r w:rsidRPr="00EC6778">
              <w:rPr>
                <w:b/>
                <w:sz w:val="20"/>
                <w:szCs w:val="20"/>
              </w:rPr>
              <w:t>PHÁT TRIỂN</w:t>
            </w:r>
          </w:p>
          <w:p w14:paraId="02F197FF" w14:textId="77777777" w:rsidR="00180DC4" w:rsidRPr="008822AC" w:rsidRDefault="00180DC4" w:rsidP="00EE6F79">
            <w:pPr>
              <w:rPr>
                <w:b/>
              </w:rPr>
            </w:pPr>
            <w:r w:rsidRPr="00EC6778">
              <w:rPr>
                <w:b/>
                <w:sz w:val="20"/>
                <w:szCs w:val="20"/>
              </w:rPr>
              <w:t>THẨM MỸ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D2C1" w14:textId="77777777" w:rsidR="00180DC4" w:rsidRPr="00D66A1E" w:rsidRDefault="00180DC4" w:rsidP="00EE6F7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89</w:t>
            </w:r>
          </w:p>
          <w:p w14:paraId="6281E3AC" w14:textId="77777777" w:rsidR="00180DC4" w:rsidRPr="00D66A1E" w:rsidRDefault="00180DC4" w:rsidP="00EE6F7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18BD" w14:textId="77777777" w:rsidR="00180DC4" w:rsidRPr="00D66A1E" w:rsidRDefault="00E81F77" w:rsidP="00EE6F7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-H</w:t>
            </w:r>
            <w:r w:rsidR="00180DC4" w:rsidRPr="00D66A1E">
              <w:rPr>
                <w:sz w:val="26"/>
                <w:szCs w:val="26"/>
              </w:rPr>
              <w:t xml:space="preserve">át được theo bài hát quen thuộc. </w:t>
            </w:r>
          </w:p>
          <w:p w14:paraId="4DA9DE5B" w14:textId="77777777" w:rsidR="00180DC4" w:rsidRPr="00D66A1E" w:rsidRDefault="00E81F77" w:rsidP="00EE6F79">
            <w:pPr>
              <w:tabs>
                <w:tab w:val="left" w:pos="252"/>
              </w:tabs>
              <w:rPr>
                <w:bCs/>
                <w:sz w:val="26"/>
                <w:szCs w:val="26"/>
              </w:rPr>
            </w:pPr>
            <w:r w:rsidRPr="00D66A1E">
              <w:rPr>
                <w:bCs/>
                <w:sz w:val="26"/>
                <w:szCs w:val="26"/>
              </w:rPr>
              <w:t>+</w:t>
            </w:r>
            <w:r w:rsidR="00180DC4" w:rsidRPr="00D66A1E">
              <w:rPr>
                <w:sz w:val="26"/>
                <w:szCs w:val="26"/>
                <w:lang w:val="en"/>
              </w:rPr>
              <w:t>Bộc lộ cảm xúc khi nghe âm thanh gợi cảm, các bài hát, bản nhạc gần (nhạc thiếu nhi, dân ca)</w:t>
            </w:r>
          </w:p>
        </w:tc>
      </w:tr>
      <w:tr w:rsidR="00180DC4" w:rsidRPr="008822AC" w14:paraId="25B1112E" w14:textId="77777777" w:rsidTr="000A2BA9">
        <w:trPr>
          <w:trHeight w:val="458"/>
        </w:trPr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8A56" w14:textId="77777777" w:rsidR="00180DC4" w:rsidRPr="008822AC" w:rsidRDefault="00180DC4" w:rsidP="00EE6F79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0179" w14:textId="77777777" w:rsidR="00180DC4" w:rsidRPr="00D66A1E" w:rsidRDefault="00180DC4" w:rsidP="00EE6F7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94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5EF1" w14:textId="77777777" w:rsidR="00180DC4" w:rsidRPr="00D66A1E" w:rsidRDefault="00180DC4" w:rsidP="00EE6F7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-</w:t>
            </w:r>
            <w:r w:rsidRPr="00D66A1E">
              <w:rPr>
                <w:sz w:val="26"/>
                <w:szCs w:val="26"/>
                <w:lang w:val="vi-VN"/>
              </w:rPr>
              <w:t>Thể hiên sự thích thú trước cái đẹp</w:t>
            </w:r>
            <w:r w:rsidR="00E81F77" w:rsidRPr="00D66A1E">
              <w:rPr>
                <w:sz w:val="26"/>
                <w:szCs w:val="26"/>
              </w:rPr>
              <w:t xml:space="preserve"> của bản thân, của đồ dùng đồ chơi</w:t>
            </w:r>
          </w:p>
        </w:tc>
      </w:tr>
      <w:tr w:rsidR="00E81F77" w:rsidRPr="008822AC" w14:paraId="18C500D6" w14:textId="77777777" w:rsidTr="000A2BA9">
        <w:trPr>
          <w:trHeight w:val="385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CCC15" w14:textId="77777777" w:rsidR="00E81F77" w:rsidRPr="00041AFD" w:rsidRDefault="00E81F77" w:rsidP="00EE6F79">
            <w:pPr>
              <w:tabs>
                <w:tab w:val="left" w:pos="3094"/>
              </w:tabs>
              <w:jc w:val="center"/>
              <w:rPr>
                <w:b/>
                <w:sz w:val="20"/>
                <w:szCs w:val="20"/>
                <w:lang w:val="vi-VN"/>
              </w:rPr>
            </w:pPr>
            <w:r w:rsidRPr="00041AFD">
              <w:rPr>
                <w:b/>
                <w:sz w:val="20"/>
                <w:szCs w:val="20"/>
                <w:lang w:val="vi-VN"/>
              </w:rPr>
              <w:t>PHÁT TRIỂN</w:t>
            </w:r>
          </w:p>
          <w:p w14:paraId="5B5E0836" w14:textId="77777777" w:rsidR="00E81F77" w:rsidRPr="00041AFD" w:rsidRDefault="00E81F77" w:rsidP="00EE6F79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041AFD">
              <w:rPr>
                <w:b/>
                <w:sz w:val="20"/>
                <w:szCs w:val="20"/>
                <w:lang w:val="vi-VN"/>
              </w:rPr>
              <w:t>TÌNH CẢM VÀ KỸ NĂNG XÃ HỘI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DD81" w14:textId="77777777" w:rsidR="00E81F77" w:rsidRPr="00D66A1E" w:rsidRDefault="00E81F77" w:rsidP="00EE6F7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95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6832" w14:textId="77777777" w:rsidR="00E81F77" w:rsidRPr="00D66A1E" w:rsidRDefault="00E81F77" w:rsidP="00E81F77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-Nói được tên, tuổi ,giới tính của bản thân</w:t>
            </w:r>
          </w:p>
        </w:tc>
      </w:tr>
      <w:tr w:rsidR="00E81F77" w:rsidRPr="008822AC" w14:paraId="7C65DD02" w14:textId="77777777" w:rsidTr="000A2BA9">
        <w:trPr>
          <w:trHeight w:val="385"/>
        </w:trPr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DCDD5" w14:textId="77777777" w:rsidR="00E81F77" w:rsidRPr="00041AFD" w:rsidRDefault="00E81F77" w:rsidP="00EE6F79">
            <w:pPr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5826" w14:textId="77777777" w:rsidR="00E81F77" w:rsidRPr="00D66A1E" w:rsidRDefault="00E81F77" w:rsidP="00EE6F7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96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4F44" w14:textId="77777777" w:rsidR="00E81F77" w:rsidRPr="00D66A1E" w:rsidRDefault="00E81F77" w:rsidP="00E81F77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-Nói được điều bé thích, sở thích khả năng của bản thân</w:t>
            </w:r>
          </w:p>
        </w:tc>
      </w:tr>
      <w:tr w:rsidR="00E81F77" w:rsidRPr="008822AC" w14:paraId="3793BAA2" w14:textId="77777777" w:rsidTr="000A2BA9">
        <w:trPr>
          <w:trHeight w:val="385"/>
        </w:trPr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C98D9" w14:textId="77777777" w:rsidR="00E81F77" w:rsidRPr="008822AC" w:rsidRDefault="00E81F77" w:rsidP="00EE6F79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B83E" w14:textId="77777777" w:rsidR="00E81F77" w:rsidRPr="00D66A1E" w:rsidRDefault="00E81F77" w:rsidP="00EE6F7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103</w:t>
            </w:r>
          </w:p>
          <w:p w14:paraId="6708DC4B" w14:textId="77777777" w:rsidR="00E81F77" w:rsidRPr="00D66A1E" w:rsidRDefault="00E81F77" w:rsidP="00EE6F7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04CF" w14:textId="77777777" w:rsidR="00E81F77" w:rsidRPr="00D66A1E" w:rsidRDefault="00E81F77" w:rsidP="00EE6F7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-Thực hiện được một số quy định ở lớp và gia đình: sau khi chơi biết cất đồ chơi vào nơi quy định</w:t>
            </w:r>
          </w:p>
          <w:p w14:paraId="1ADD51B1" w14:textId="4BFACAA5" w:rsidR="00E81F77" w:rsidRPr="00D66A1E" w:rsidRDefault="00E81F77" w:rsidP="00EE6F7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+</w:t>
            </w:r>
            <w:r w:rsidR="003835D0" w:rsidRPr="00D66A1E">
              <w:rPr>
                <w:sz w:val="26"/>
                <w:szCs w:val="26"/>
              </w:rPr>
              <w:t xml:space="preserve"> </w:t>
            </w:r>
            <w:r w:rsidRPr="00D66A1E">
              <w:rPr>
                <w:sz w:val="26"/>
                <w:szCs w:val="26"/>
              </w:rPr>
              <w:t>Quan tâm giúp đỡ bạn</w:t>
            </w:r>
          </w:p>
        </w:tc>
      </w:tr>
      <w:tr w:rsidR="00E81F77" w:rsidRPr="008822AC" w14:paraId="20E73460" w14:textId="77777777" w:rsidTr="000A2BA9">
        <w:trPr>
          <w:trHeight w:val="385"/>
        </w:trPr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BAFB2" w14:textId="77777777" w:rsidR="00E81F77" w:rsidRPr="008822AC" w:rsidRDefault="00E81F77" w:rsidP="00EE6F79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0725" w14:textId="77777777" w:rsidR="00E81F77" w:rsidRPr="00D66A1E" w:rsidRDefault="00E81F77" w:rsidP="00EE6F7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105</w:t>
            </w:r>
          </w:p>
          <w:p w14:paraId="7A5EFB37" w14:textId="77777777" w:rsidR="00E81F77" w:rsidRPr="00D66A1E" w:rsidRDefault="00E81F77" w:rsidP="00EE6F7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7906" w14:textId="77777777" w:rsidR="00E81F77" w:rsidRPr="00D66A1E" w:rsidRDefault="00E81F77" w:rsidP="00EE6F7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-Biết chú ý khi cô, hay bạn nói</w:t>
            </w:r>
          </w:p>
          <w:p w14:paraId="13A7A164" w14:textId="6F3CF1E2" w:rsidR="00E81F77" w:rsidRPr="00D66A1E" w:rsidRDefault="00E81F77" w:rsidP="00EE6F7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+</w:t>
            </w:r>
            <w:r w:rsidR="003835D0" w:rsidRPr="00D66A1E">
              <w:rPr>
                <w:sz w:val="26"/>
                <w:szCs w:val="26"/>
              </w:rPr>
              <w:t xml:space="preserve"> </w:t>
            </w:r>
            <w:r w:rsidRPr="00D66A1E">
              <w:rPr>
                <w:sz w:val="26"/>
                <w:szCs w:val="26"/>
              </w:rPr>
              <w:t>Lắng nghe cô và bạn</w:t>
            </w:r>
          </w:p>
        </w:tc>
      </w:tr>
    </w:tbl>
    <w:p w14:paraId="1010ACBE" w14:textId="77777777" w:rsidR="003835D0" w:rsidRDefault="003835D0" w:rsidP="00B027CF">
      <w:pPr>
        <w:jc w:val="both"/>
        <w:rPr>
          <w:b/>
          <w:bCs/>
          <w:lang w:val="it-IT"/>
        </w:rPr>
      </w:pPr>
    </w:p>
    <w:p w14:paraId="60D0FF72" w14:textId="1018520E" w:rsidR="00B027CF" w:rsidRPr="008822AC" w:rsidRDefault="00B027CF" w:rsidP="00B027CF">
      <w:pPr>
        <w:jc w:val="both"/>
        <w:rPr>
          <w:b/>
          <w:bCs/>
          <w:lang w:val="it-IT"/>
        </w:rPr>
      </w:pPr>
      <w:r w:rsidRPr="008822AC">
        <w:rPr>
          <w:b/>
          <w:bCs/>
          <w:lang w:val="it-IT"/>
        </w:rPr>
        <w:t>2/NỘI DUNG VÀ HOẠT ĐỘNG CHỦ ĐỀ</w:t>
      </w:r>
    </w:p>
    <w:tbl>
      <w:tblPr>
        <w:tblStyle w:val="TableGrid"/>
        <w:tblW w:w="10260" w:type="dxa"/>
        <w:tblInd w:w="360" w:type="dxa"/>
        <w:tblLook w:val="04A0" w:firstRow="1" w:lastRow="0" w:firstColumn="1" w:lastColumn="0" w:noHBand="0" w:noVBand="1"/>
      </w:tblPr>
      <w:tblGrid>
        <w:gridCol w:w="5130"/>
        <w:gridCol w:w="5130"/>
      </w:tblGrid>
      <w:tr w:rsidR="00DA45A7" w:rsidRPr="008822AC" w14:paraId="6E4BBD25" w14:textId="77777777" w:rsidTr="00881E4A">
        <w:tc>
          <w:tcPr>
            <w:tcW w:w="5130" w:type="dxa"/>
          </w:tcPr>
          <w:p w14:paraId="4CE49793" w14:textId="77777777" w:rsidR="00B027CF" w:rsidRPr="008822AC" w:rsidRDefault="00B027CF" w:rsidP="001F467F">
            <w:pPr>
              <w:jc w:val="both"/>
              <w:rPr>
                <w:b/>
                <w:bCs/>
                <w:lang w:val="it-IT"/>
              </w:rPr>
            </w:pPr>
            <w:r w:rsidRPr="008822AC">
              <w:rPr>
                <w:b/>
                <w:bCs/>
                <w:lang w:val="it-IT"/>
              </w:rPr>
              <w:t>Nội dung giáo dục chủ đề</w:t>
            </w:r>
          </w:p>
        </w:tc>
        <w:tc>
          <w:tcPr>
            <w:tcW w:w="5130" w:type="dxa"/>
          </w:tcPr>
          <w:p w14:paraId="7897B01A" w14:textId="77777777" w:rsidR="00B027CF" w:rsidRPr="008822AC" w:rsidRDefault="00B027CF" w:rsidP="00A667C0">
            <w:pPr>
              <w:pStyle w:val="ListParagraph"/>
              <w:numPr>
                <w:ilvl w:val="0"/>
                <w:numId w:val="29"/>
              </w:numPr>
              <w:ind w:left="432" w:hanging="232"/>
              <w:jc w:val="both"/>
              <w:rPr>
                <w:b/>
                <w:bCs/>
                <w:lang w:val="it-IT"/>
              </w:rPr>
            </w:pPr>
            <w:r w:rsidRPr="008822AC">
              <w:rPr>
                <w:b/>
                <w:bCs/>
                <w:lang w:val="it-IT"/>
              </w:rPr>
              <w:t>Hoạt động giáo dục chủ đề</w:t>
            </w:r>
          </w:p>
        </w:tc>
      </w:tr>
      <w:tr w:rsidR="00F057C8" w:rsidRPr="00D66A1E" w14:paraId="477AE155" w14:textId="77777777" w:rsidTr="00881E4A">
        <w:tc>
          <w:tcPr>
            <w:tcW w:w="5130" w:type="dxa"/>
          </w:tcPr>
          <w:p w14:paraId="6AA41D44" w14:textId="77777777" w:rsidR="00B027CF" w:rsidRPr="00D66A1E" w:rsidRDefault="00B027CF" w:rsidP="00A667C0">
            <w:pPr>
              <w:pStyle w:val="ListParagraph"/>
              <w:numPr>
                <w:ilvl w:val="0"/>
                <w:numId w:val="29"/>
              </w:numPr>
              <w:ind w:left="450" w:hanging="27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/>
                <w:bCs/>
                <w:sz w:val="26"/>
                <w:szCs w:val="26"/>
                <w:lang w:val="it-IT"/>
              </w:rPr>
              <w:t>Lĩnh vực phát triển</w:t>
            </w:r>
          </w:p>
          <w:p w14:paraId="3503980A" w14:textId="77777777" w:rsidR="005B7541" w:rsidRPr="00D66A1E" w:rsidRDefault="005B7541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vi-VN"/>
              </w:rPr>
              <w:t>Thể hiện nhanh, mạnh, khéo trong thực hiện bài tập:</w:t>
            </w:r>
          </w:p>
          <w:p w14:paraId="65EC8568" w14:textId="77777777" w:rsidR="00053A2F" w:rsidRPr="00D66A1E" w:rsidRDefault="005B7541" w:rsidP="00E92981">
            <w:pPr>
              <w:pStyle w:val="ListParagraph"/>
              <w:numPr>
                <w:ilvl w:val="0"/>
                <w:numId w:val="13"/>
              </w:numPr>
              <w:ind w:right="288"/>
              <w:rPr>
                <w:bCs/>
                <w:sz w:val="26"/>
                <w:szCs w:val="26"/>
                <w:lang w:val="vi-VN"/>
              </w:rPr>
            </w:pPr>
            <w:r w:rsidRPr="00D66A1E">
              <w:rPr>
                <w:sz w:val="26"/>
                <w:szCs w:val="26"/>
                <w:lang w:val="vi-VN"/>
              </w:rPr>
              <w:t xml:space="preserve">Phát triển sự linh hoạt giữa đôi bàn tay, bàn chân và sự nhanh nhạy </w:t>
            </w:r>
            <w:r w:rsidRPr="00D66A1E">
              <w:rPr>
                <w:bCs/>
                <w:sz w:val="26"/>
                <w:szCs w:val="26"/>
                <w:lang w:val="vi-VN"/>
              </w:rPr>
              <w:t>Thể hiện nhanh, mạnh, khéo trong thực hiện bài tập:</w:t>
            </w:r>
            <w:r w:rsidR="00E92981" w:rsidRPr="00D66A1E">
              <w:rPr>
                <w:bCs/>
                <w:sz w:val="26"/>
                <w:szCs w:val="26"/>
              </w:rPr>
              <w:t xml:space="preserve"> </w:t>
            </w:r>
            <w:r w:rsidR="00053A2F" w:rsidRPr="00D66A1E">
              <w:rPr>
                <w:bCs/>
                <w:sz w:val="26"/>
                <w:szCs w:val="26"/>
                <w:lang w:val="it-IT"/>
              </w:rPr>
              <w:t>Phát triển cử động của bàn tay ngón tay, cổ tay.</w:t>
            </w:r>
          </w:p>
          <w:p w14:paraId="3DC6D573" w14:textId="77777777" w:rsidR="00053A2F" w:rsidRPr="00D66A1E" w:rsidRDefault="00053A2F" w:rsidP="00E92981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Xâu các hạ</w:t>
            </w:r>
            <w:r w:rsidR="00A667C0" w:rsidRPr="00D66A1E">
              <w:rPr>
                <w:bCs/>
                <w:sz w:val="26"/>
                <w:szCs w:val="26"/>
                <w:lang w:val="it-IT"/>
              </w:rPr>
              <w:t>t</w:t>
            </w:r>
            <w:r w:rsidRPr="00D66A1E">
              <w:rPr>
                <w:bCs/>
                <w:sz w:val="26"/>
                <w:szCs w:val="26"/>
                <w:lang w:val="it-IT"/>
              </w:rPr>
              <w:t>,lắp ráp các hình trong vui chơi.Thông qua hoạt động tạo hình: tô màu rèn kỹ năng cầm viết .</w:t>
            </w:r>
            <w:r w:rsidR="00E92981" w:rsidRPr="00D66A1E">
              <w:rPr>
                <w:bCs/>
                <w:sz w:val="26"/>
                <w:szCs w:val="26"/>
                <w:lang w:val="it-IT"/>
              </w:rPr>
              <w:t xml:space="preserve"> </w:t>
            </w:r>
          </w:p>
          <w:p w14:paraId="0FF7817C" w14:textId="77777777" w:rsidR="00A667C0" w:rsidRPr="00D66A1E" w:rsidRDefault="00053A2F" w:rsidP="000B3D94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Thông</w:t>
            </w:r>
            <w:r w:rsidR="000B3D94" w:rsidRPr="00D66A1E">
              <w:rPr>
                <w:bCs/>
                <w:sz w:val="26"/>
                <w:szCs w:val="26"/>
                <w:lang w:val="it-IT"/>
              </w:rPr>
              <w:t xml:space="preserve"> qua hoạt động vệ sinh rửa tay.</w:t>
            </w:r>
            <w:r w:rsidR="00E92981" w:rsidRPr="00D66A1E">
              <w:rPr>
                <w:bCs/>
                <w:sz w:val="26"/>
                <w:szCs w:val="26"/>
                <w:lang w:val="it-IT"/>
              </w:rPr>
              <w:t>Biết rửa tay bằng xà phòng trước khi ăn và sau khi đi vệ sinh.</w:t>
            </w:r>
          </w:p>
        </w:tc>
        <w:tc>
          <w:tcPr>
            <w:tcW w:w="5130" w:type="dxa"/>
          </w:tcPr>
          <w:p w14:paraId="252F2A52" w14:textId="77777777" w:rsidR="002075F4" w:rsidRPr="00D66A1E" w:rsidRDefault="002075F4" w:rsidP="002075F4">
            <w:pPr>
              <w:pStyle w:val="ListParagraph"/>
              <w:ind w:left="1170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1D774F14" w14:textId="77777777" w:rsidR="00B027CF" w:rsidRPr="00D66A1E" w:rsidRDefault="00DA45A7" w:rsidP="00925B6B">
            <w:pPr>
              <w:pStyle w:val="ListParagraph"/>
              <w:numPr>
                <w:ilvl w:val="0"/>
                <w:numId w:val="29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Hoạt động thể dục</w:t>
            </w:r>
          </w:p>
          <w:p w14:paraId="05216A17" w14:textId="11B52A21" w:rsidR="00DA45A7" w:rsidRPr="00D66A1E" w:rsidRDefault="003835D0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Bò chui qua cổng.</w:t>
            </w:r>
          </w:p>
          <w:p w14:paraId="6DEFB431" w14:textId="77777777" w:rsidR="00DA45A7" w:rsidRPr="00D66A1E" w:rsidRDefault="003525C9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Chuyền bóng thi xem ai hái quả nhanh hơn</w:t>
            </w:r>
            <w:r w:rsidR="005B7541" w:rsidRPr="00D66A1E">
              <w:rPr>
                <w:bCs/>
                <w:sz w:val="26"/>
                <w:szCs w:val="26"/>
                <w:lang w:val="it-IT"/>
              </w:rPr>
              <w:t>.</w:t>
            </w:r>
          </w:p>
          <w:p w14:paraId="1FE0B2B7" w14:textId="77777777" w:rsidR="00DA45A7" w:rsidRPr="00D66A1E" w:rsidRDefault="003525C9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Tung và bắt bóng</w:t>
            </w:r>
            <w:r w:rsidR="005B7541" w:rsidRPr="00D66A1E">
              <w:rPr>
                <w:bCs/>
                <w:sz w:val="26"/>
                <w:szCs w:val="26"/>
                <w:lang w:val="it-IT"/>
              </w:rPr>
              <w:t>.</w:t>
            </w:r>
          </w:p>
          <w:p w14:paraId="0A34D426" w14:textId="77777777" w:rsidR="003525C9" w:rsidRPr="00D66A1E" w:rsidRDefault="003525C9" w:rsidP="00925B6B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Bật xa 30 cm</w:t>
            </w:r>
          </w:p>
          <w:p w14:paraId="27BB7C17" w14:textId="77777777" w:rsidR="00DA45A7" w:rsidRPr="00D66A1E" w:rsidRDefault="00B85240" w:rsidP="00925B6B">
            <w:pPr>
              <w:pStyle w:val="ListParagraph"/>
              <w:numPr>
                <w:ilvl w:val="0"/>
                <w:numId w:val="29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H</w:t>
            </w:r>
            <w:r w:rsidR="00DA45A7" w:rsidRPr="00D66A1E">
              <w:rPr>
                <w:bCs/>
                <w:sz w:val="26"/>
                <w:szCs w:val="26"/>
                <w:lang w:val="it-IT"/>
              </w:rPr>
              <w:t>oạt động vui chơi</w:t>
            </w:r>
          </w:p>
          <w:p w14:paraId="69412CE6" w14:textId="0C5CDCC6" w:rsidR="00280D8C" w:rsidRPr="00D66A1E" w:rsidRDefault="00280D8C" w:rsidP="003835D0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Chơi theo chủ đề</w:t>
            </w:r>
            <w:r w:rsidR="003835D0" w:rsidRPr="00D66A1E">
              <w:rPr>
                <w:bCs/>
                <w:sz w:val="26"/>
                <w:szCs w:val="26"/>
                <w:lang w:val="it-IT"/>
              </w:rPr>
              <w:t xml:space="preserve">: </w:t>
            </w:r>
            <w:r w:rsidRPr="00D66A1E">
              <w:rPr>
                <w:bCs/>
                <w:sz w:val="26"/>
                <w:szCs w:val="26"/>
                <w:lang w:val="it-IT"/>
              </w:rPr>
              <w:t xml:space="preserve"> Tôi là ai</w:t>
            </w:r>
            <w:r w:rsidR="003835D0" w:rsidRPr="00D66A1E">
              <w:rPr>
                <w:bCs/>
                <w:sz w:val="26"/>
                <w:szCs w:val="26"/>
                <w:lang w:val="it-IT"/>
              </w:rPr>
              <w:t xml:space="preserve">; </w:t>
            </w:r>
            <w:r w:rsidRPr="00D66A1E">
              <w:rPr>
                <w:bCs/>
                <w:sz w:val="26"/>
                <w:szCs w:val="26"/>
                <w:lang w:val="it-IT"/>
              </w:rPr>
              <w:t>Cơ thể tôi</w:t>
            </w:r>
            <w:r w:rsidR="003835D0" w:rsidRPr="00D66A1E">
              <w:rPr>
                <w:bCs/>
                <w:sz w:val="26"/>
                <w:szCs w:val="26"/>
                <w:lang w:val="it-IT"/>
              </w:rPr>
              <w:t xml:space="preserve">; </w:t>
            </w:r>
            <w:r w:rsidRPr="00D66A1E">
              <w:rPr>
                <w:bCs/>
                <w:sz w:val="26"/>
                <w:szCs w:val="26"/>
                <w:lang w:val="it-IT"/>
              </w:rPr>
              <w:t>Tôi cần gì lớn lên và khỏe mạnh</w:t>
            </w:r>
          </w:p>
          <w:p w14:paraId="0464642D" w14:textId="77777777" w:rsidR="002075F4" w:rsidRPr="00D66A1E" w:rsidRDefault="002075F4" w:rsidP="00925B6B">
            <w:pPr>
              <w:pStyle w:val="ListParagraph"/>
              <w:numPr>
                <w:ilvl w:val="0"/>
                <w:numId w:val="29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Thao tác vệ sinh</w:t>
            </w:r>
          </w:p>
          <w:p w14:paraId="1A63C60D" w14:textId="2C683583" w:rsidR="00AA069D" w:rsidRPr="00D66A1E" w:rsidRDefault="003835D0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S</w:t>
            </w:r>
            <w:r w:rsidR="00C2068F" w:rsidRPr="00D66A1E">
              <w:rPr>
                <w:bCs/>
                <w:sz w:val="26"/>
                <w:szCs w:val="26"/>
                <w:lang w:val="it-IT"/>
              </w:rPr>
              <w:t>úc miệng đánh răng</w:t>
            </w:r>
          </w:p>
          <w:p w14:paraId="3977E437" w14:textId="77777777" w:rsidR="00AA069D" w:rsidRPr="00D66A1E" w:rsidRDefault="00AA069D" w:rsidP="003835D0">
            <w:pPr>
              <w:ind w:left="450"/>
              <w:rPr>
                <w:bCs/>
                <w:sz w:val="26"/>
                <w:szCs w:val="26"/>
                <w:lang w:val="it-IT"/>
              </w:rPr>
            </w:pPr>
          </w:p>
        </w:tc>
      </w:tr>
    </w:tbl>
    <w:p w14:paraId="50234688" w14:textId="77777777" w:rsidR="00AB5EAF" w:rsidRPr="00D66A1E" w:rsidRDefault="00AB5EAF" w:rsidP="001F467F">
      <w:pPr>
        <w:ind w:left="360" w:hanging="360"/>
        <w:jc w:val="both"/>
        <w:rPr>
          <w:b/>
          <w:bCs/>
          <w:sz w:val="26"/>
          <w:szCs w:val="26"/>
          <w:lang w:val="it-IT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130"/>
        <w:gridCol w:w="5130"/>
      </w:tblGrid>
      <w:tr w:rsidR="00F057C8" w:rsidRPr="00D66A1E" w14:paraId="3B316426" w14:textId="77777777" w:rsidTr="00A667C0">
        <w:tc>
          <w:tcPr>
            <w:tcW w:w="5130" w:type="dxa"/>
          </w:tcPr>
          <w:p w14:paraId="7455A246" w14:textId="77777777" w:rsidR="00A667C0" w:rsidRPr="00D66A1E" w:rsidRDefault="00A667C0" w:rsidP="00A667C0">
            <w:pPr>
              <w:pStyle w:val="ListParagraph"/>
              <w:numPr>
                <w:ilvl w:val="0"/>
                <w:numId w:val="28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/>
                <w:bCs/>
                <w:sz w:val="26"/>
                <w:szCs w:val="26"/>
                <w:lang w:val="it-IT"/>
              </w:rPr>
              <w:t>Lĩnh vực phát triển nhận thức</w:t>
            </w:r>
          </w:p>
          <w:p w14:paraId="143F5397" w14:textId="77777777" w:rsidR="00A667C0" w:rsidRPr="00D66A1E" w:rsidRDefault="00A667C0" w:rsidP="00925B6B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vi-VN"/>
              </w:rPr>
              <w:t>Tên</w:t>
            </w:r>
            <w:r w:rsidR="00DC3184" w:rsidRPr="00D66A1E">
              <w:rPr>
                <w:bCs/>
                <w:sz w:val="26"/>
                <w:szCs w:val="26"/>
              </w:rPr>
              <w:t>, tuổi giới tính của bản thân  khị được trò chuyện.</w:t>
            </w:r>
          </w:p>
          <w:p w14:paraId="5C767A95" w14:textId="77777777" w:rsidR="00A667C0" w:rsidRPr="00D66A1E" w:rsidRDefault="00A667C0" w:rsidP="00925B6B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</w:rPr>
              <w:t>Đồ chơi các góc và đồ chơi của bé</w:t>
            </w:r>
          </w:p>
          <w:p w14:paraId="48497ED8" w14:textId="77777777" w:rsidR="00A667C0" w:rsidRPr="00D66A1E" w:rsidRDefault="00DC3184" w:rsidP="00925B6B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</w:rPr>
              <w:t>Cháu có kỹ năng phân biệt các loại thực phẩm</w:t>
            </w:r>
          </w:p>
          <w:p w14:paraId="469400B5" w14:textId="77777777" w:rsidR="00DB4EBA" w:rsidRPr="00D66A1E" w:rsidRDefault="00DB4EBA" w:rsidP="00DB4EB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Biết 4 nhóm tực phẩm cần cho cơ thể khòe mạnh và mau lớn</w:t>
            </w:r>
          </w:p>
          <w:p w14:paraId="36EBEA3C" w14:textId="77777777" w:rsidR="00DB4EBA" w:rsidRPr="00D66A1E" w:rsidRDefault="00DB4EBA" w:rsidP="00DB4EBA">
            <w:pPr>
              <w:pStyle w:val="ListParagraph"/>
              <w:ind w:left="810"/>
              <w:rPr>
                <w:b/>
                <w:bCs/>
                <w:sz w:val="26"/>
                <w:szCs w:val="26"/>
                <w:lang w:val="it-IT"/>
              </w:rPr>
            </w:pPr>
          </w:p>
          <w:p w14:paraId="1385C868" w14:textId="5D984E64" w:rsidR="00DA45A7" w:rsidRPr="00D66A1E" w:rsidRDefault="00DA45A7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 xml:space="preserve">Nhận xét sự giống nhau khác nhau </w:t>
            </w:r>
            <w:r w:rsidR="003835D0" w:rsidRPr="00D66A1E">
              <w:rPr>
                <w:bCs/>
                <w:sz w:val="26"/>
                <w:szCs w:val="26"/>
                <w:lang w:val="it-IT"/>
              </w:rPr>
              <w:t>của các hình hình học.</w:t>
            </w:r>
          </w:p>
          <w:p w14:paraId="77F3A200" w14:textId="77777777" w:rsidR="00DA45A7" w:rsidRPr="00D66A1E" w:rsidRDefault="00DA45A7" w:rsidP="00DA45A7">
            <w:pPr>
              <w:pStyle w:val="ListParagraph"/>
              <w:ind w:left="810"/>
              <w:jc w:val="both"/>
              <w:rPr>
                <w:b/>
                <w:bCs/>
                <w:sz w:val="26"/>
                <w:szCs w:val="26"/>
                <w:lang w:val="it-IT"/>
              </w:rPr>
            </w:pPr>
          </w:p>
          <w:p w14:paraId="589AC525" w14:textId="77777777" w:rsidR="00A667C0" w:rsidRPr="00D66A1E" w:rsidRDefault="00A667C0" w:rsidP="00A667C0">
            <w:pPr>
              <w:jc w:val="both"/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5130" w:type="dxa"/>
          </w:tcPr>
          <w:p w14:paraId="448A130E" w14:textId="77777777" w:rsidR="002075F4" w:rsidRPr="00D66A1E" w:rsidRDefault="002075F4" w:rsidP="002075F4">
            <w:pPr>
              <w:pStyle w:val="ListParagraph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0009C82C" w14:textId="370449D7" w:rsidR="00B85240" w:rsidRPr="00D66A1E" w:rsidRDefault="00B85240" w:rsidP="00925B6B">
            <w:pPr>
              <w:pStyle w:val="ListParagraph"/>
              <w:numPr>
                <w:ilvl w:val="0"/>
                <w:numId w:val="28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Hoạt</w:t>
            </w:r>
            <w:r w:rsidR="003835D0" w:rsidRPr="00D66A1E">
              <w:rPr>
                <w:bCs/>
                <w:sz w:val="26"/>
                <w:szCs w:val="26"/>
                <w:lang w:val="it-IT"/>
              </w:rPr>
              <w:t xml:space="preserve"> </w:t>
            </w:r>
            <w:r w:rsidRPr="00D66A1E">
              <w:rPr>
                <w:bCs/>
                <w:sz w:val="26"/>
                <w:szCs w:val="26"/>
                <w:lang w:val="it-IT"/>
              </w:rPr>
              <w:t>động khám phá</w:t>
            </w:r>
          </w:p>
          <w:p w14:paraId="1250E96C" w14:textId="77777777" w:rsidR="00DA45A7" w:rsidRPr="00D66A1E" w:rsidRDefault="00C2068F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Trò chuyện về tên tuổi giới tín</w:t>
            </w:r>
            <w:r w:rsidR="00AB224E" w:rsidRPr="00D66A1E">
              <w:rPr>
                <w:bCs/>
                <w:sz w:val="26"/>
                <w:szCs w:val="26"/>
                <w:lang w:val="it-IT"/>
              </w:rPr>
              <w:t>h</w:t>
            </w:r>
          </w:p>
          <w:p w14:paraId="451798DF" w14:textId="77777777" w:rsidR="00AB224E" w:rsidRPr="00D66A1E" w:rsidRDefault="00AB224E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Kể chuyện ngày sinh nhật của bé</w:t>
            </w:r>
          </w:p>
          <w:p w14:paraId="355072D4" w14:textId="77777777" w:rsidR="00C2068F" w:rsidRPr="00D66A1E" w:rsidRDefault="00C2068F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Nhận biết 4 nhóm thực phẩm</w:t>
            </w:r>
          </w:p>
          <w:p w14:paraId="6A521225" w14:textId="77777777" w:rsidR="00C2068F" w:rsidRPr="00D66A1E" w:rsidRDefault="00C2068F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Tìm hiểu các bộ phận cơ thể</w:t>
            </w:r>
          </w:p>
          <w:p w14:paraId="698EFB31" w14:textId="77777777" w:rsidR="00DA45A7" w:rsidRPr="00D66A1E" w:rsidRDefault="00B85240" w:rsidP="00925B6B">
            <w:pPr>
              <w:pStyle w:val="ListParagraph"/>
              <w:numPr>
                <w:ilvl w:val="0"/>
                <w:numId w:val="28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Hoạt động LQVT</w:t>
            </w:r>
          </w:p>
          <w:p w14:paraId="2D477A44" w14:textId="7CB7C656" w:rsidR="00DA45A7" w:rsidRPr="00D66A1E" w:rsidRDefault="00AB224E" w:rsidP="00D46D20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Hình vuông hình tròn</w:t>
            </w:r>
            <w:r w:rsidR="001315A3" w:rsidRPr="00D66A1E">
              <w:rPr>
                <w:bCs/>
                <w:sz w:val="26"/>
                <w:szCs w:val="26"/>
                <w:lang w:val="it-IT"/>
              </w:rPr>
              <w:t>.</w:t>
            </w:r>
            <w:r w:rsidR="00DA45A7" w:rsidRPr="00D66A1E">
              <w:rPr>
                <w:bCs/>
                <w:sz w:val="26"/>
                <w:szCs w:val="26"/>
                <w:lang w:val="it-IT"/>
              </w:rPr>
              <w:t xml:space="preserve"> </w:t>
            </w:r>
          </w:p>
          <w:p w14:paraId="1C2ED0EE" w14:textId="7A751615" w:rsidR="003835D0" w:rsidRPr="00D66A1E" w:rsidRDefault="003835D0" w:rsidP="00D46D20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Hình tam giác – hình chữ nhật</w:t>
            </w:r>
          </w:p>
          <w:p w14:paraId="35A5F83F" w14:textId="3A918C15" w:rsidR="00DA45A7" w:rsidRPr="00D66A1E" w:rsidRDefault="00DA45A7" w:rsidP="003835D0">
            <w:pPr>
              <w:pStyle w:val="ListParagraph"/>
              <w:ind w:left="810"/>
              <w:rPr>
                <w:b/>
                <w:bCs/>
                <w:sz w:val="26"/>
                <w:szCs w:val="26"/>
                <w:lang w:val="it-IT"/>
              </w:rPr>
            </w:pPr>
          </w:p>
        </w:tc>
      </w:tr>
    </w:tbl>
    <w:p w14:paraId="70DBE8C8" w14:textId="77777777" w:rsidR="00AB5EAF" w:rsidRPr="00D66A1E" w:rsidRDefault="00AB5EAF" w:rsidP="001F467F">
      <w:pPr>
        <w:ind w:left="360" w:hanging="360"/>
        <w:jc w:val="both"/>
        <w:rPr>
          <w:b/>
          <w:bCs/>
          <w:sz w:val="26"/>
          <w:szCs w:val="26"/>
          <w:lang w:val="it-IT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130"/>
        <w:gridCol w:w="5130"/>
      </w:tblGrid>
      <w:tr w:rsidR="00F057C8" w:rsidRPr="00D66A1E" w14:paraId="60C608FC" w14:textId="77777777" w:rsidTr="00EF3BB0">
        <w:tc>
          <w:tcPr>
            <w:tcW w:w="5130" w:type="dxa"/>
          </w:tcPr>
          <w:p w14:paraId="3F7E3ED6" w14:textId="77777777" w:rsidR="002075F4" w:rsidRPr="00D66A1E" w:rsidRDefault="002075F4" w:rsidP="00EF3BB0">
            <w:pPr>
              <w:pStyle w:val="ListParagraph"/>
              <w:numPr>
                <w:ilvl w:val="0"/>
                <w:numId w:val="28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/>
                <w:bCs/>
                <w:sz w:val="26"/>
                <w:szCs w:val="26"/>
                <w:lang w:val="it-IT"/>
              </w:rPr>
              <w:t>Lĩnh vực phát triển ngôn ngữ</w:t>
            </w:r>
          </w:p>
          <w:p w14:paraId="693D6D15" w14:textId="77777777" w:rsidR="00AA069D" w:rsidRPr="00D66A1E" w:rsidRDefault="00AA069D" w:rsidP="00925B6B">
            <w:pPr>
              <w:pStyle w:val="ListParagraph"/>
              <w:numPr>
                <w:ilvl w:val="0"/>
                <w:numId w:val="33"/>
              </w:numPr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  <w:lang w:val="vi-VN"/>
              </w:rPr>
              <w:t>Biết sử dụng các từ chỉ người tên gọi đồ vật sự vật, hành động hiện tượng gần gủi, quen thuộc.</w:t>
            </w:r>
          </w:p>
          <w:p w14:paraId="748EBA8F" w14:textId="77777777" w:rsidR="00AA069D" w:rsidRPr="00D66A1E" w:rsidRDefault="00AA069D" w:rsidP="00925B6B">
            <w:pPr>
              <w:pStyle w:val="ListParagraph"/>
              <w:numPr>
                <w:ilvl w:val="0"/>
                <w:numId w:val="33"/>
              </w:numPr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Hiểu và làm được theo yêu cầu</w:t>
            </w:r>
          </w:p>
          <w:p w14:paraId="2297EA6D" w14:textId="77777777" w:rsidR="00AA069D" w:rsidRPr="00D66A1E" w:rsidRDefault="00AA069D" w:rsidP="00925B6B">
            <w:pPr>
              <w:pStyle w:val="ListParagraph"/>
              <w:numPr>
                <w:ilvl w:val="0"/>
                <w:numId w:val="33"/>
              </w:numPr>
              <w:rPr>
                <w:bCs/>
                <w:sz w:val="26"/>
                <w:szCs w:val="26"/>
              </w:rPr>
            </w:pPr>
            <w:r w:rsidRPr="00D66A1E">
              <w:rPr>
                <w:bCs/>
                <w:sz w:val="26"/>
                <w:szCs w:val="26"/>
                <w:lang w:val="vi-VN"/>
              </w:rPr>
              <w:t xml:space="preserve">Nghe hiểu nội dung truyện kể, truyện đọc </w:t>
            </w:r>
          </w:p>
          <w:p w14:paraId="39090F6C" w14:textId="77777777" w:rsidR="00AA069D" w:rsidRPr="00D66A1E" w:rsidRDefault="00AA069D" w:rsidP="00925B6B">
            <w:pPr>
              <w:pStyle w:val="ListParagraph"/>
              <w:numPr>
                <w:ilvl w:val="0"/>
                <w:numId w:val="33"/>
              </w:numPr>
              <w:rPr>
                <w:bCs/>
                <w:sz w:val="26"/>
                <w:szCs w:val="26"/>
                <w:lang w:val="vi-VN"/>
              </w:rPr>
            </w:pPr>
            <w:r w:rsidRPr="00D66A1E">
              <w:rPr>
                <w:bCs/>
                <w:sz w:val="26"/>
                <w:szCs w:val="26"/>
                <w:lang w:val="vi-VN"/>
              </w:rPr>
              <w:t>Nghe hiểu nội dung các câu đơn.</w:t>
            </w:r>
          </w:p>
          <w:p w14:paraId="2BA16213" w14:textId="77777777" w:rsidR="00AA069D" w:rsidRPr="00D66A1E" w:rsidRDefault="00AA069D" w:rsidP="00925B6B">
            <w:pPr>
              <w:pStyle w:val="ListParagraph"/>
              <w:numPr>
                <w:ilvl w:val="0"/>
                <w:numId w:val="33"/>
              </w:numPr>
              <w:rPr>
                <w:bCs/>
                <w:sz w:val="26"/>
                <w:szCs w:val="26"/>
              </w:rPr>
            </w:pPr>
            <w:r w:rsidRPr="00D66A1E">
              <w:rPr>
                <w:bCs/>
                <w:sz w:val="26"/>
                <w:szCs w:val="26"/>
                <w:lang w:val="vi-VN"/>
              </w:rPr>
              <w:t>Nghe các, bài thơ, ca dao, đồng dao, tục ngữ câu đố, hò vè</w:t>
            </w:r>
          </w:p>
          <w:p w14:paraId="693C4373" w14:textId="77777777" w:rsidR="002075F4" w:rsidRPr="00D66A1E" w:rsidRDefault="00AA069D" w:rsidP="00925B6B">
            <w:pPr>
              <w:pStyle w:val="ListParagraph"/>
              <w:numPr>
                <w:ilvl w:val="0"/>
                <w:numId w:val="33"/>
              </w:numPr>
              <w:rPr>
                <w:bCs/>
                <w:sz w:val="26"/>
                <w:szCs w:val="26"/>
              </w:rPr>
            </w:pPr>
            <w:r w:rsidRPr="00D66A1E">
              <w:rPr>
                <w:bCs/>
                <w:sz w:val="26"/>
                <w:szCs w:val="26"/>
                <w:lang w:val="vi-VN"/>
              </w:rPr>
              <w:t>Nhìn vào tranh minh họa và gọi tên các nhân vật..</w:t>
            </w:r>
          </w:p>
          <w:p w14:paraId="47F476BB" w14:textId="77777777" w:rsidR="00AA069D" w:rsidRPr="00D66A1E" w:rsidRDefault="00AA069D" w:rsidP="00925B6B">
            <w:pPr>
              <w:pStyle w:val="ListParagraph"/>
              <w:numPr>
                <w:ilvl w:val="0"/>
                <w:numId w:val="33"/>
              </w:numPr>
              <w:rPr>
                <w:b/>
                <w:bCs/>
                <w:sz w:val="26"/>
                <w:szCs w:val="26"/>
              </w:rPr>
            </w:pPr>
            <w:r w:rsidRPr="00D66A1E">
              <w:rPr>
                <w:bCs/>
                <w:sz w:val="26"/>
                <w:szCs w:val="26"/>
              </w:rPr>
              <w:t xml:space="preserve">- </w:t>
            </w:r>
            <w:r w:rsidRPr="00D66A1E">
              <w:rPr>
                <w:bCs/>
                <w:sz w:val="26"/>
                <w:szCs w:val="26"/>
                <w:lang w:val="vi-VN"/>
              </w:rPr>
              <w:t>Kể lại sự việc có tình tiết đơn giản</w:t>
            </w:r>
            <w:r w:rsidRPr="00D66A1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5130" w:type="dxa"/>
          </w:tcPr>
          <w:p w14:paraId="087BC99D" w14:textId="77777777" w:rsidR="002075F4" w:rsidRPr="00D66A1E" w:rsidRDefault="002075F4" w:rsidP="002075F4">
            <w:pPr>
              <w:pStyle w:val="ListParagraph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0FF2522C" w14:textId="78DD161E" w:rsidR="002075F4" w:rsidRPr="00D66A1E" w:rsidRDefault="002075F4" w:rsidP="00925B6B">
            <w:pPr>
              <w:pStyle w:val="ListParagraph"/>
              <w:numPr>
                <w:ilvl w:val="0"/>
                <w:numId w:val="28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Hoạt</w:t>
            </w:r>
            <w:r w:rsidR="003835D0" w:rsidRPr="00D66A1E">
              <w:rPr>
                <w:bCs/>
                <w:sz w:val="26"/>
                <w:szCs w:val="26"/>
                <w:lang w:val="it-IT"/>
              </w:rPr>
              <w:t xml:space="preserve"> </w:t>
            </w:r>
            <w:r w:rsidRPr="00D66A1E">
              <w:rPr>
                <w:bCs/>
                <w:sz w:val="26"/>
                <w:szCs w:val="26"/>
                <w:lang w:val="it-IT"/>
              </w:rPr>
              <w:t>động phát tiển ngôn ngữ</w:t>
            </w:r>
          </w:p>
          <w:p w14:paraId="5E47160F" w14:textId="00119A58" w:rsidR="00EF3BB0" w:rsidRPr="00D66A1E" w:rsidRDefault="00EF3BB0" w:rsidP="00925B6B">
            <w:pPr>
              <w:pStyle w:val="ListParagraph"/>
              <w:numPr>
                <w:ilvl w:val="0"/>
                <w:numId w:val="3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 xml:space="preserve">Kể chuyện theo </w:t>
            </w:r>
            <w:r w:rsidR="003835D0" w:rsidRPr="00D66A1E">
              <w:rPr>
                <w:bCs/>
                <w:sz w:val="26"/>
                <w:szCs w:val="26"/>
                <w:lang w:val="it-IT"/>
              </w:rPr>
              <w:t>tranh: “ Sinh nhật của bé Mai”</w:t>
            </w:r>
          </w:p>
          <w:p w14:paraId="68262081" w14:textId="77777777" w:rsidR="00EF3BB0" w:rsidRPr="00D66A1E" w:rsidRDefault="00AB224E" w:rsidP="00925B6B">
            <w:pPr>
              <w:pStyle w:val="ListParagraph"/>
              <w:numPr>
                <w:ilvl w:val="0"/>
                <w:numId w:val="3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Gấu con đau răng</w:t>
            </w:r>
            <w:r w:rsidR="00EF3BB0" w:rsidRPr="00D66A1E">
              <w:rPr>
                <w:bCs/>
                <w:sz w:val="26"/>
                <w:szCs w:val="26"/>
                <w:lang w:val="it-IT"/>
              </w:rPr>
              <w:t>.</w:t>
            </w:r>
          </w:p>
          <w:p w14:paraId="19B9D3A6" w14:textId="77777777" w:rsidR="00EF3BB0" w:rsidRPr="00D66A1E" w:rsidRDefault="00AB224E" w:rsidP="00925B6B">
            <w:pPr>
              <w:pStyle w:val="ListParagraph"/>
              <w:numPr>
                <w:ilvl w:val="0"/>
                <w:numId w:val="3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Ngày sinh nhật của bé</w:t>
            </w:r>
          </w:p>
          <w:p w14:paraId="08F95888" w14:textId="77777777" w:rsidR="00AB224E" w:rsidRPr="00D66A1E" w:rsidRDefault="00AB224E" w:rsidP="00925B6B">
            <w:pPr>
              <w:pStyle w:val="ListParagraph"/>
              <w:numPr>
                <w:ilvl w:val="0"/>
                <w:numId w:val="3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Thơ Đôi mắt</w:t>
            </w:r>
          </w:p>
        </w:tc>
      </w:tr>
    </w:tbl>
    <w:p w14:paraId="28539280" w14:textId="77777777" w:rsidR="004D5758" w:rsidRPr="00D66A1E" w:rsidRDefault="004D5758" w:rsidP="00E66553">
      <w:pPr>
        <w:tabs>
          <w:tab w:val="left" w:pos="540"/>
        </w:tabs>
        <w:rPr>
          <w:b/>
          <w:sz w:val="26"/>
          <w:szCs w:val="26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943"/>
        <w:gridCol w:w="5335"/>
      </w:tblGrid>
      <w:tr w:rsidR="00F057C8" w:rsidRPr="00D66A1E" w14:paraId="017B6050" w14:textId="77777777" w:rsidTr="00881E4A">
        <w:tc>
          <w:tcPr>
            <w:tcW w:w="4943" w:type="dxa"/>
          </w:tcPr>
          <w:p w14:paraId="29280202" w14:textId="77777777" w:rsidR="002075F4" w:rsidRPr="00D66A1E" w:rsidRDefault="002075F4" w:rsidP="00EF3BB0">
            <w:pPr>
              <w:pStyle w:val="ListParagraph"/>
              <w:numPr>
                <w:ilvl w:val="0"/>
                <w:numId w:val="28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/>
                <w:bCs/>
                <w:sz w:val="26"/>
                <w:szCs w:val="26"/>
                <w:lang w:val="it-IT"/>
              </w:rPr>
              <w:t>Lĩnh vực phát triển thẫm mỹ</w:t>
            </w:r>
          </w:p>
          <w:p w14:paraId="7EE1C178" w14:textId="77777777" w:rsidR="00BB03BD" w:rsidRPr="00D66A1E" w:rsidRDefault="00AA069D" w:rsidP="00BB03BD">
            <w:pPr>
              <w:pStyle w:val="ListParagraph"/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Hát tự nhiên, hát được theo bài hát quen thuộc</w:t>
            </w:r>
            <w:r w:rsidR="00BB03BD" w:rsidRPr="00D66A1E">
              <w:rPr>
                <w:sz w:val="26"/>
                <w:szCs w:val="26"/>
              </w:rPr>
              <w:t>.</w:t>
            </w:r>
          </w:p>
          <w:p w14:paraId="35C80205" w14:textId="77777777" w:rsidR="002075F4" w:rsidRPr="00D66A1E" w:rsidRDefault="002075F4" w:rsidP="00EF3BB0">
            <w:pPr>
              <w:pStyle w:val="ListParagraph"/>
              <w:ind w:left="810"/>
              <w:jc w:val="both"/>
              <w:rPr>
                <w:b/>
                <w:bCs/>
                <w:sz w:val="26"/>
                <w:szCs w:val="26"/>
                <w:lang w:val="it-IT"/>
              </w:rPr>
            </w:pPr>
          </w:p>
          <w:p w14:paraId="5502432C" w14:textId="77777777" w:rsidR="00AA069D" w:rsidRPr="00D66A1E" w:rsidRDefault="00AA069D" w:rsidP="00925B6B">
            <w:pPr>
              <w:pStyle w:val="ListParagraph"/>
              <w:numPr>
                <w:ilvl w:val="0"/>
                <w:numId w:val="34"/>
              </w:numPr>
              <w:rPr>
                <w:bCs/>
                <w:sz w:val="26"/>
                <w:szCs w:val="26"/>
              </w:rPr>
            </w:pPr>
            <w:r w:rsidRPr="00D66A1E">
              <w:rPr>
                <w:bCs/>
                <w:sz w:val="26"/>
                <w:szCs w:val="26"/>
              </w:rPr>
              <w:t xml:space="preserve">Vận động đơn giản theo nhịp điệu của các bài hát, </w:t>
            </w:r>
          </w:p>
          <w:p w14:paraId="52D7C227" w14:textId="77777777" w:rsidR="002075F4" w:rsidRPr="00D66A1E" w:rsidRDefault="00AA069D" w:rsidP="00925B6B">
            <w:pPr>
              <w:pStyle w:val="ListParagraph"/>
              <w:numPr>
                <w:ilvl w:val="0"/>
                <w:numId w:val="34"/>
              </w:numPr>
              <w:rPr>
                <w:bCs/>
                <w:sz w:val="26"/>
                <w:szCs w:val="26"/>
              </w:rPr>
            </w:pPr>
            <w:r w:rsidRPr="00D66A1E">
              <w:rPr>
                <w:bCs/>
                <w:sz w:val="26"/>
                <w:szCs w:val="26"/>
              </w:rPr>
              <w:t>bản nhạc</w:t>
            </w:r>
            <w:r w:rsidRPr="00D66A1E">
              <w:rPr>
                <w:bCs/>
                <w:sz w:val="26"/>
                <w:szCs w:val="26"/>
                <w:lang w:val="vi-VN"/>
              </w:rPr>
              <w:t>.</w:t>
            </w:r>
          </w:p>
          <w:p w14:paraId="3A4043D6" w14:textId="77777777" w:rsidR="00AA069D" w:rsidRPr="00D66A1E" w:rsidRDefault="00AA069D" w:rsidP="00925B6B">
            <w:pPr>
              <w:pStyle w:val="ListParagraph"/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  <w:lang w:val="vi-VN"/>
              </w:rPr>
              <w:t>Rèn cho trẻ các kỉ năng tạo hình.</w:t>
            </w:r>
          </w:p>
          <w:p w14:paraId="4E773146" w14:textId="77777777" w:rsidR="00AA069D" w:rsidRPr="00D66A1E" w:rsidRDefault="00AA069D" w:rsidP="00925B6B">
            <w:pPr>
              <w:pStyle w:val="ListParagraph"/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  <w:lang w:val="vi-VN"/>
              </w:rPr>
              <w:t>Thể hiên sự thích thú trước cái đẹp</w:t>
            </w:r>
          </w:p>
          <w:p w14:paraId="4DAA1DAD" w14:textId="77777777" w:rsidR="00AA069D" w:rsidRPr="00D66A1E" w:rsidRDefault="00BB03BD" w:rsidP="00925B6B">
            <w:pPr>
              <w:pStyle w:val="ListParagraph"/>
              <w:numPr>
                <w:ilvl w:val="0"/>
                <w:numId w:val="34"/>
              </w:numPr>
              <w:rPr>
                <w:b/>
                <w:bCs/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Nhận xét các sản phẩm tạo hình</w:t>
            </w:r>
          </w:p>
        </w:tc>
        <w:tc>
          <w:tcPr>
            <w:tcW w:w="5335" w:type="dxa"/>
          </w:tcPr>
          <w:p w14:paraId="1241481F" w14:textId="77777777" w:rsidR="002075F4" w:rsidRPr="00D66A1E" w:rsidRDefault="002075F4" w:rsidP="00EF3BB0">
            <w:pPr>
              <w:pStyle w:val="ListParagraph"/>
              <w:ind w:left="810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6D7891AB" w14:textId="77777777" w:rsidR="002075F4" w:rsidRPr="00D66A1E" w:rsidRDefault="002075F4" w:rsidP="00EF3BB0">
            <w:pPr>
              <w:pStyle w:val="ListParagraph"/>
              <w:numPr>
                <w:ilvl w:val="0"/>
                <w:numId w:val="28"/>
              </w:numPr>
              <w:jc w:val="both"/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Hoạt động giáo dục âm nhạc</w:t>
            </w:r>
          </w:p>
          <w:p w14:paraId="4579471B" w14:textId="66978279" w:rsidR="002075F4" w:rsidRPr="00D66A1E" w:rsidRDefault="003835D0" w:rsidP="00925B6B">
            <w:pPr>
              <w:pStyle w:val="ListParagraph"/>
              <w:numPr>
                <w:ilvl w:val="0"/>
                <w:numId w:val="36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Càng lớn càng ngoan</w:t>
            </w:r>
          </w:p>
          <w:p w14:paraId="58A9A58F" w14:textId="282D1F6B" w:rsidR="00077A4E" w:rsidRPr="00D66A1E" w:rsidRDefault="003835D0" w:rsidP="00925B6B">
            <w:pPr>
              <w:pStyle w:val="ListParagraph"/>
              <w:numPr>
                <w:ilvl w:val="0"/>
                <w:numId w:val="36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lastRenderedPageBreak/>
              <w:t>Cái mũi</w:t>
            </w:r>
          </w:p>
          <w:p w14:paraId="7F41351D" w14:textId="77777777" w:rsidR="00280D8C" w:rsidRPr="00D66A1E" w:rsidRDefault="00280D8C" w:rsidP="00925B6B">
            <w:pPr>
              <w:pStyle w:val="ListParagraph"/>
              <w:numPr>
                <w:ilvl w:val="0"/>
                <w:numId w:val="36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Múa cho mẹ xem</w:t>
            </w:r>
          </w:p>
          <w:p w14:paraId="039F9565" w14:textId="5B617094" w:rsidR="00280D8C" w:rsidRPr="00D66A1E" w:rsidRDefault="003835D0" w:rsidP="00925B6B">
            <w:pPr>
              <w:pStyle w:val="ListParagraph"/>
              <w:numPr>
                <w:ilvl w:val="0"/>
                <w:numId w:val="36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Mừng sinh nhật</w:t>
            </w:r>
          </w:p>
          <w:p w14:paraId="1C3300E9" w14:textId="77777777" w:rsidR="00077A4E" w:rsidRPr="00D66A1E" w:rsidRDefault="00077A4E" w:rsidP="00925B6B">
            <w:pPr>
              <w:pStyle w:val="ListParagraph"/>
              <w:numPr>
                <w:ilvl w:val="0"/>
                <w:numId w:val="28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Hoạt động tạo hình</w:t>
            </w:r>
          </w:p>
          <w:p w14:paraId="6BB6AD7A" w14:textId="400B9FA5" w:rsidR="00E64884" w:rsidRPr="00D66A1E" w:rsidRDefault="007456FF" w:rsidP="00E64884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Nặn bạn trai</w:t>
            </w:r>
          </w:p>
          <w:p w14:paraId="5A2A226C" w14:textId="77777777" w:rsidR="00E64884" w:rsidRPr="00D66A1E" w:rsidRDefault="00E64884" w:rsidP="00E64884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Trang trí khăn mùi soa</w:t>
            </w:r>
          </w:p>
          <w:p w14:paraId="1D7761E1" w14:textId="07651CD4" w:rsidR="00E64884" w:rsidRPr="00D66A1E" w:rsidRDefault="00E64884" w:rsidP="00E64884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 xml:space="preserve">Tô màu </w:t>
            </w:r>
            <w:r w:rsidR="007456FF" w:rsidRPr="00D66A1E">
              <w:rPr>
                <w:bCs/>
                <w:sz w:val="26"/>
                <w:szCs w:val="26"/>
                <w:lang w:val="it-IT"/>
              </w:rPr>
              <w:t>mũ bạn trai – bạn gái</w:t>
            </w:r>
          </w:p>
          <w:p w14:paraId="07F2A3A6" w14:textId="77777777" w:rsidR="00E64884" w:rsidRPr="00D66A1E" w:rsidRDefault="00E64884" w:rsidP="00E64884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Vẽ những cuộn len màu</w:t>
            </w:r>
          </w:p>
          <w:p w14:paraId="027CBF8C" w14:textId="77777777" w:rsidR="00077A4E" w:rsidRPr="00D66A1E" w:rsidRDefault="00E64884" w:rsidP="00E64884">
            <w:pPr>
              <w:jc w:val="both"/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 xml:space="preserve">             </w:t>
            </w:r>
          </w:p>
          <w:p w14:paraId="06CCFFBB" w14:textId="77777777" w:rsidR="00077A4E" w:rsidRPr="00D66A1E" w:rsidRDefault="00077A4E" w:rsidP="00EF3BB0">
            <w:pPr>
              <w:pStyle w:val="ListParagraph"/>
              <w:ind w:left="810"/>
              <w:jc w:val="both"/>
              <w:rPr>
                <w:b/>
                <w:bCs/>
                <w:sz w:val="26"/>
                <w:szCs w:val="26"/>
                <w:lang w:val="it-IT"/>
              </w:rPr>
            </w:pPr>
          </w:p>
        </w:tc>
      </w:tr>
      <w:tr w:rsidR="00F057C8" w:rsidRPr="00D66A1E" w14:paraId="61C04873" w14:textId="77777777" w:rsidTr="00881E4A">
        <w:tc>
          <w:tcPr>
            <w:tcW w:w="4943" w:type="dxa"/>
          </w:tcPr>
          <w:p w14:paraId="752A8A15" w14:textId="77777777" w:rsidR="002075F4" w:rsidRPr="00D66A1E" w:rsidRDefault="002075F4" w:rsidP="00EF3BB0">
            <w:pPr>
              <w:pStyle w:val="ListParagraph"/>
              <w:numPr>
                <w:ilvl w:val="0"/>
                <w:numId w:val="28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/>
                <w:bCs/>
                <w:sz w:val="26"/>
                <w:szCs w:val="26"/>
                <w:lang w:val="it-IT"/>
              </w:rPr>
              <w:lastRenderedPageBreak/>
              <w:t>Lĩnh vực phát triển tình cãm kỷ năng xã hội</w:t>
            </w:r>
          </w:p>
          <w:p w14:paraId="7C003EF1" w14:textId="77777777" w:rsidR="00077A4E" w:rsidRPr="00D66A1E" w:rsidRDefault="00BB03BD" w:rsidP="007A7FB9">
            <w:pPr>
              <w:pStyle w:val="ListParagraph"/>
              <w:numPr>
                <w:ilvl w:val="0"/>
                <w:numId w:val="43"/>
              </w:numPr>
              <w:ind w:left="720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 xml:space="preserve">Thực hiện được một số quy định ở lớp và gia đình: </w:t>
            </w:r>
          </w:p>
          <w:p w14:paraId="307B9704" w14:textId="77777777" w:rsidR="002075F4" w:rsidRPr="00D66A1E" w:rsidRDefault="00077A4E" w:rsidP="007A7FB9">
            <w:pPr>
              <w:pStyle w:val="ListParagraph"/>
              <w:numPr>
                <w:ilvl w:val="0"/>
                <w:numId w:val="43"/>
              </w:numPr>
              <w:ind w:left="720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S</w:t>
            </w:r>
            <w:r w:rsidR="00BB03BD" w:rsidRPr="00D66A1E">
              <w:rPr>
                <w:sz w:val="26"/>
                <w:szCs w:val="26"/>
              </w:rPr>
              <w:t>au khi chơi biết cất đồ chơi vào nơi quy định, giờ ngủ không làm ồn, vâng lời ông bà, cha mẹ.</w:t>
            </w:r>
          </w:p>
          <w:p w14:paraId="105D4AD9" w14:textId="77777777" w:rsidR="00BB03BD" w:rsidRPr="00D66A1E" w:rsidRDefault="00BB03BD" w:rsidP="007A7FB9">
            <w:pPr>
              <w:pStyle w:val="ListParagraph"/>
              <w:numPr>
                <w:ilvl w:val="0"/>
                <w:numId w:val="43"/>
              </w:numPr>
              <w:ind w:left="720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Biết nói lời cảm ơn, xin lỗi, chào hỏi lễ phép.</w:t>
            </w:r>
          </w:p>
          <w:p w14:paraId="660D2ADD" w14:textId="77777777" w:rsidR="00BB03BD" w:rsidRPr="00D66A1E" w:rsidRDefault="00BB03BD" w:rsidP="007A7FB9">
            <w:pPr>
              <w:pStyle w:val="ListParagraph"/>
              <w:numPr>
                <w:ilvl w:val="0"/>
                <w:numId w:val="43"/>
              </w:numPr>
              <w:ind w:left="720"/>
              <w:rPr>
                <w:sz w:val="26"/>
                <w:szCs w:val="26"/>
              </w:rPr>
            </w:pPr>
            <w:r w:rsidRPr="00D66A1E">
              <w:rPr>
                <w:sz w:val="26"/>
                <w:szCs w:val="26"/>
              </w:rPr>
              <w:t>Bỏ rác đúng nơi quy định</w:t>
            </w:r>
          </w:p>
          <w:p w14:paraId="22325DCB" w14:textId="77777777" w:rsidR="00BB03BD" w:rsidRPr="00D66A1E" w:rsidRDefault="00077A4E" w:rsidP="007A7FB9">
            <w:pPr>
              <w:pStyle w:val="ListParagraph"/>
              <w:numPr>
                <w:ilvl w:val="0"/>
                <w:numId w:val="43"/>
              </w:numPr>
              <w:ind w:left="720"/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sz w:val="26"/>
                <w:szCs w:val="26"/>
              </w:rPr>
              <w:t>Giữ gìn vệ sinh môi trường</w:t>
            </w:r>
          </w:p>
          <w:p w14:paraId="0144F1BE" w14:textId="77777777" w:rsidR="00077A4E" w:rsidRPr="00D66A1E" w:rsidRDefault="00077A4E" w:rsidP="007A7FB9">
            <w:pPr>
              <w:pStyle w:val="ListParagraph"/>
              <w:numPr>
                <w:ilvl w:val="0"/>
                <w:numId w:val="43"/>
              </w:numPr>
              <w:ind w:left="720"/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sz w:val="26"/>
                <w:szCs w:val="26"/>
              </w:rPr>
              <w:t>Hòa thuận với bạn trong khi chơi</w:t>
            </w:r>
          </w:p>
        </w:tc>
        <w:tc>
          <w:tcPr>
            <w:tcW w:w="5335" w:type="dxa"/>
          </w:tcPr>
          <w:p w14:paraId="4CFAB3F4" w14:textId="77777777" w:rsidR="002075F4" w:rsidRPr="00D66A1E" w:rsidRDefault="002075F4" w:rsidP="00EF3BB0">
            <w:pPr>
              <w:pStyle w:val="ListParagraph"/>
              <w:numPr>
                <w:ilvl w:val="0"/>
                <w:numId w:val="28"/>
              </w:numPr>
              <w:ind w:left="460" w:hanging="187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/>
                <w:bCs/>
                <w:sz w:val="26"/>
                <w:szCs w:val="26"/>
                <w:lang w:val="it-IT"/>
              </w:rPr>
              <w:t>Hoạt động giáo dục của chủ đề</w:t>
            </w:r>
          </w:p>
          <w:p w14:paraId="48D67EBE" w14:textId="77777777" w:rsidR="00077A4E" w:rsidRPr="00D66A1E" w:rsidRDefault="00077A4E" w:rsidP="00925B6B">
            <w:pPr>
              <w:pStyle w:val="ListParagraph"/>
              <w:numPr>
                <w:ilvl w:val="0"/>
                <w:numId w:val="38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Biết chăm sóc cây trồng.</w:t>
            </w:r>
          </w:p>
          <w:p w14:paraId="67C921ED" w14:textId="77777777" w:rsidR="00077A4E" w:rsidRPr="00D66A1E" w:rsidRDefault="00077A4E" w:rsidP="00925B6B">
            <w:pPr>
              <w:pStyle w:val="ListParagraph"/>
              <w:numPr>
                <w:ilvl w:val="0"/>
                <w:numId w:val="38"/>
              </w:numPr>
              <w:ind w:left="637"/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Giữ vệ sinh trong ngoài lớp sạch sẽ</w:t>
            </w:r>
          </w:p>
          <w:p w14:paraId="2A27784F" w14:textId="77777777" w:rsidR="00077A4E" w:rsidRPr="00D66A1E" w:rsidRDefault="00925B6B" w:rsidP="00925B6B">
            <w:pPr>
              <w:pStyle w:val="ListParagraph"/>
              <w:numPr>
                <w:ilvl w:val="0"/>
                <w:numId w:val="38"/>
              </w:numPr>
              <w:ind w:left="637"/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>Cháu đi đứng nhẹ nhàng</w:t>
            </w:r>
          </w:p>
          <w:p w14:paraId="473F482A" w14:textId="77777777" w:rsidR="00925B6B" w:rsidRPr="00D66A1E" w:rsidRDefault="00925B6B" w:rsidP="00616602">
            <w:pPr>
              <w:pStyle w:val="ListParagraph"/>
              <w:numPr>
                <w:ilvl w:val="0"/>
                <w:numId w:val="38"/>
              </w:numPr>
              <w:ind w:left="637"/>
              <w:rPr>
                <w:b/>
                <w:bCs/>
                <w:sz w:val="26"/>
                <w:szCs w:val="26"/>
                <w:lang w:val="it-IT"/>
              </w:rPr>
            </w:pPr>
            <w:r w:rsidRPr="00D66A1E">
              <w:rPr>
                <w:bCs/>
                <w:sz w:val="26"/>
                <w:szCs w:val="26"/>
                <w:lang w:val="it-IT"/>
              </w:rPr>
              <w:t xml:space="preserve">Cháu biết chào khách khi </w:t>
            </w:r>
            <w:r w:rsidR="00616602" w:rsidRPr="00D66A1E">
              <w:rPr>
                <w:bCs/>
                <w:sz w:val="26"/>
                <w:szCs w:val="26"/>
                <w:lang w:val="it-IT"/>
              </w:rPr>
              <w:t>đến lớp</w:t>
            </w:r>
          </w:p>
        </w:tc>
      </w:tr>
    </w:tbl>
    <w:p w14:paraId="28A851C6" w14:textId="77777777" w:rsidR="004D5758" w:rsidRDefault="004D575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C55E548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649D884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A04263B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C3B7CF3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135561D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635563A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739B1AF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B624C69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51A16B6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4E6114A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9324788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8EF0BCA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5A426FD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578933F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DB5C1D5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0DA0270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69C5867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6F85FD5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1811DE2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1644715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F07E49E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CDA6221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0F378EE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250A60E" w14:textId="77777777" w:rsidR="006C6E4E" w:rsidRDefault="006C6E4E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CB29E0B" w14:textId="77777777" w:rsidR="006C6E4E" w:rsidRDefault="006C6E4E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4259B54" w14:textId="77777777" w:rsidR="006C6E4E" w:rsidRDefault="006C6E4E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227AC2B" w14:textId="77777777" w:rsidR="006C6E4E" w:rsidRDefault="006C6E4E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76B9057" w14:textId="629ACEA6" w:rsidR="006C6E4E" w:rsidRDefault="00D66A1E" w:rsidP="00D66A1E">
      <w:pPr>
        <w:pStyle w:val="ListParagraph"/>
        <w:tabs>
          <w:tab w:val="left" w:pos="540"/>
        </w:tabs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MẠNG NỘI DUNG</w:t>
      </w:r>
    </w:p>
    <w:p w14:paraId="28C4A509" w14:textId="77777777" w:rsidR="006C6E4E" w:rsidRDefault="006C6E4E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2F43B05" w14:textId="52F911D5" w:rsidR="006C6E4E" w:rsidRDefault="00000000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474D4929">
          <v:rect id="_x0000_s1030" style="position:absolute;left:0;text-align:left;margin-left:-28pt;margin-top:15.5pt;width:267.5pt;height:238.5pt;z-index:251659264" fillcolor="white [3201]" strokecolor="black [3200]" strokeweight="5pt">
            <v:stroke linestyle="thickThin"/>
            <v:shadow color="#868686"/>
            <v:textbox>
              <w:txbxContent>
                <w:p w14:paraId="7B21E67C" w14:textId="1D024630" w:rsidR="00D4387A" w:rsidRPr="00D4387A" w:rsidRDefault="00D4387A" w:rsidP="00D4387A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D4387A">
                    <w:rPr>
                      <w:b/>
                      <w:bCs/>
                      <w:sz w:val="28"/>
                      <w:szCs w:val="28"/>
                    </w:rPr>
                    <w:t>Tôi là ai?</w:t>
                  </w:r>
                </w:p>
                <w:p w14:paraId="18281999" w14:textId="00870F2E" w:rsidR="00D4387A" w:rsidRPr="00D4387A" w:rsidRDefault="00D4387A" w:rsidP="00D4387A">
                  <w:pPr>
                    <w:pStyle w:val="ListParagraph"/>
                    <w:numPr>
                      <w:ilvl w:val="0"/>
                      <w:numId w:val="51"/>
                    </w:num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D4387A">
                    <w:rPr>
                      <w:b/>
                      <w:bCs/>
                      <w:sz w:val="28"/>
                      <w:szCs w:val="28"/>
                    </w:rPr>
                    <w:t>tuần 07/10 đến 11/10/2024</w:t>
                  </w:r>
                </w:p>
                <w:p w14:paraId="133D5986" w14:textId="6E81B198" w:rsidR="00D4387A" w:rsidRPr="0069227C" w:rsidRDefault="00D4387A" w:rsidP="00D4387A">
                  <w:pPr>
                    <w:rPr>
                      <w:sz w:val="28"/>
                      <w:szCs w:val="28"/>
                    </w:rPr>
                  </w:pPr>
                  <w:r w:rsidRPr="0069227C">
                    <w:rPr>
                      <w:sz w:val="28"/>
                      <w:szCs w:val="28"/>
                    </w:rPr>
                    <w:t>-Có một số hiểu biết về bản thân, tên, tuổi ngày sinh giới tính.</w:t>
                  </w:r>
                </w:p>
                <w:p w14:paraId="4CB2A2C7" w14:textId="58DBD906" w:rsidR="00D4387A" w:rsidRPr="0069227C" w:rsidRDefault="00D4387A" w:rsidP="00D4387A">
                  <w:pPr>
                    <w:rPr>
                      <w:sz w:val="28"/>
                      <w:szCs w:val="28"/>
                    </w:rPr>
                  </w:pPr>
                  <w:r w:rsidRPr="0069227C">
                    <w:rPr>
                      <w:sz w:val="28"/>
                      <w:szCs w:val="28"/>
                    </w:rPr>
                    <w:t>-Biết dùng các từ đơn giản để giới thiệu về mình.</w:t>
                  </w:r>
                </w:p>
                <w:p w14:paraId="3AA7A889" w14:textId="6E35CE6F" w:rsidR="00F51139" w:rsidRPr="0069227C" w:rsidRDefault="00F51139" w:rsidP="00D4387A">
                  <w:pPr>
                    <w:rPr>
                      <w:sz w:val="28"/>
                      <w:szCs w:val="28"/>
                    </w:rPr>
                  </w:pPr>
                  <w:r w:rsidRPr="0069227C">
                    <w:rPr>
                      <w:sz w:val="28"/>
                      <w:szCs w:val="28"/>
                    </w:rPr>
                    <w:t>-Trẻ thích mặc đẹp, sạch sẽ, gọn gàng trong sinh hoạt.</w:t>
                  </w:r>
                </w:p>
                <w:p w14:paraId="4A8B4FBA" w14:textId="7867752C" w:rsidR="00F51139" w:rsidRPr="0069227C" w:rsidRDefault="00F51139" w:rsidP="00D4387A">
                  <w:pPr>
                    <w:rPr>
                      <w:sz w:val="28"/>
                      <w:szCs w:val="28"/>
                    </w:rPr>
                  </w:pPr>
                  <w:r w:rsidRPr="0069227C">
                    <w:rPr>
                      <w:sz w:val="28"/>
                      <w:szCs w:val="28"/>
                    </w:rPr>
                    <w:t>-Trẻ có khả năng thực hiện các yêu cầu vận động.</w:t>
                  </w:r>
                </w:p>
                <w:p w14:paraId="0F66B7E0" w14:textId="481334B9" w:rsidR="00F51139" w:rsidRPr="0069227C" w:rsidRDefault="00F51139" w:rsidP="00D4387A">
                  <w:pPr>
                    <w:rPr>
                      <w:sz w:val="28"/>
                      <w:szCs w:val="28"/>
                    </w:rPr>
                  </w:pPr>
                  <w:r w:rsidRPr="0069227C">
                    <w:rPr>
                      <w:sz w:val="28"/>
                      <w:szCs w:val="28"/>
                    </w:rPr>
                    <w:t>- Quan hệ thân thện, biết giúp đỡ mọi người xung quanh.</w:t>
                  </w:r>
                </w:p>
              </w:txbxContent>
            </v:textbox>
          </v:rect>
        </w:pict>
      </w:r>
    </w:p>
    <w:p w14:paraId="477346B6" w14:textId="2CE0CFD2" w:rsidR="00093E7A" w:rsidRDefault="00000000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474D4929">
          <v:rect id="_x0000_s1031" style="position:absolute;left:0;text-align:left;margin-left:266pt;margin-top:1.05pt;width:256.5pt;height:237pt;z-index:251660288" fillcolor="white [3201]" strokecolor="black [3200]" strokeweight="5pt">
            <v:stroke linestyle="thickThin"/>
            <v:shadow color="#868686"/>
            <v:textbox>
              <w:txbxContent>
                <w:p w14:paraId="0CE55241" w14:textId="46C63872" w:rsidR="00F51139" w:rsidRPr="00F51139" w:rsidRDefault="00F51139" w:rsidP="00F51139">
                  <w:pPr>
                    <w:spacing w:line="276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51139">
                    <w:rPr>
                      <w:b/>
                      <w:bCs/>
                      <w:sz w:val="32"/>
                      <w:szCs w:val="32"/>
                    </w:rPr>
                    <w:t>Cơ thể tôi</w:t>
                  </w:r>
                </w:p>
                <w:p w14:paraId="1661E630" w14:textId="60CF8AE4" w:rsidR="00F51139" w:rsidRDefault="00F51139" w:rsidP="00F51139">
                  <w:pPr>
                    <w:spacing w:line="276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51139">
                    <w:rPr>
                      <w:b/>
                      <w:bCs/>
                      <w:sz w:val="32"/>
                      <w:szCs w:val="32"/>
                    </w:rPr>
                    <w:t>1 tuần 09/10 đến 13/10/2024</w:t>
                  </w:r>
                </w:p>
                <w:p w14:paraId="1356A85C" w14:textId="577F9C6C" w:rsidR="0069227C" w:rsidRPr="0069227C" w:rsidRDefault="0069227C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69227C">
                    <w:rPr>
                      <w:sz w:val="28"/>
                      <w:szCs w:val="28"/>
                    </w:rPr>
                    <w:t>-Biết gọi tên, tác dụng của các bộ phận trên cơ thể.</w:t>
                  </w:r>
                </w:p>
                <w:p w14:paraId="14350A36" w14:textId="60BCF10B" w:rsidR="0069227C" w:rsidRPr="0069227C" w:rsidRDefault="0069227C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69227C">
                    <w:rPr>
                      <w:sz w:val="28"/>
                      <w:szCs w:val="28"/>
                    </w:rPr>
                    <w:t>-Biết sử dụng từ phù hợp để diễn tả các bộ phận trên cơ thể.</w:t>
                  </w:r>
                </w:p>
                <w:p w14:paraId="5785BFEE" w14:textId="4AD459AA" w:rsidR="0069227C" w:rsidRPr="0069227C" w:rsidRDefault="0069227C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69227C">
                    <w:rPr>
                      <w:sz w:val="28"/>
                      <w:szCs w:val="28"/>
                    </w:rPr>
                    <w:t>-Trẻ biết giữ gìn vệ sinh cá nhân sạch sẽ.</w:t>
                  </w:r>
                </w:p>
                <w:p w14:paraId="17661506" w14:textId="3D4850C0" w:rsidR="0069227C" w:rsidRPr="0069227C" w:rsidRDefault="0069227C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69227C">
                    <w:rPr>
                      <w:sz w:val="28"/>
                      <w:szCs w:val="28"/>
                    </w:rPr>
                    <w:t>-Rèn luyện sức khỏe để cơ thể khỏe mạnh.</w:t>
                  </w:r>
                </w:p>
                <w:p w14:paraId="5745CA71" w14:textId="53846371" w:rsidR="0069227C" w:rsidRPr="0069227C" w:rsidRDefault="0069227C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69227C">
                    <w:rPr>
                      <w:sz w:val="28"/>
                      <w:szCs w:val="28"/>
                    </w:rPr>
                    <w:t>-Biết tự phục vụ và giúp đỡ mọi người.</w:t>
                  </w:r>
                </w:p>
                <w:p w14:paraId="29DBA672" w14:textId="77777777" w:rsidR="00F51139" w:rsidRPr="00F51139" w:rsidRDefault="00F51139" w:rsidP="00F51139">
                  <w:pPr>
                    <w:spacing w:line="276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14:paraId="2C6C7E86" w14:textId="0FE3AFED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93E9C51" w14:textId="441B4B7C" w:rsidR="00093E7A" w:rsidRDefault="00000000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662BA1F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345pt;margin-top:342.65pt;width:48.5pt;height:42pt;z-index:251667456" o:connectortype="straight">
            <v:stroke endarrow="block"/>
          </v:shape>
        </w:pict>
      </w:r>
      <w:r>
        <w:rPr>
          <w:b/>
          <w:noProof/>
          <w:sz w:val="26"/>
          <w:szCs w:val="26"/>
        </w:rPr>
        <w:pict w14:anchorId="158C05B7">
          <v:shape id="_x0000_s1038" type="#_x0000_t32" style="position:absolute;left:0;text-align:left;margin-left:93pt;margin-top:338.65pt;width:74.5pt;height:45.5pt;flip:x;z-index:251666432" o:connectortype="straight">
            <v:stroke endarrow="block"/>
          </v:shape>
        </w:pict>
      </w:r>
      <w:r>
        <w:rPr>
          <w:b/>
          <w:noProof/>
          <w:sz w:val="26"/>
          <w:szCs w:val="26"/>
        </w:rPr>
        <w:pict w14:anchorId="79BA0DBC">
          <v:shape id="_x0000_s1037" type="#_x0000_t32" style="position:absolute;left:0;text-align:left;margin-left:92.5pt;margin-top:207.65pt;width:36.5pt;height:35pt;flip:x y;z-index:251665408" o:connectortype="straight">
            <v:stroke endarrow="block"/>
          </v:shape>
        </w:pict>
      </w:r>
      <w:r>
        <w:rPr>
          <w:b/>
          <w:noProof/>
          <w:sz w:val="26"/>
          <w:szCs w:val="26"/>
        </w:rPr>
        <w:pict w14:anchorId="3972408F">
          <v:oval id="_x0000_s1034" style="position:absolute;left:0;text-align:left;margin-left:35.5pt;margin-top:232.15pt;width:448.5pt;height:114.5pt;z-index:251663360">
            <v:textbox>
              <w:txbxContent>
                <w:p w14:paraId="50324110" w14:textId="0EB1D7A7" w:rsidR="00CF15E0" w:rsidRPr="00CF15E0" w:rsidRDefault="00CF15E0" w:rsidP="00CF15E0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CF15E0">
                    <w:rPr>
                      <w:b/>
                      <w:bCs/>
                      <w:sz w:val="32"/>
                      <w:szCs w:val="32"/>
                    </w:rPr>
                    <w:t>BẢN THÂN CỦA BÉ</w:t>
                  </w:r>
                </w:p>
                <w:p w14:paraId="53465581" w14:textId="4CF85D54" w:rsidR="00CF15E0" w:rsidRPr="00CF15E0" w:rsidRDefault="00CF15E0" w:rsidP="00CF15E0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CF15E0">
                    <w:rPr>
                      <w:b/>
                      <w:bCs/>
                      <w:sz w:val="32"/>
                      <w:szCs w:val="32"/>
                    </w:rPr>
                    <w:t>4 Tuần ( 07/10 đến /1/11/2024)</w:t>
                  </w:r>
                </w:p>
              </w:txbxContent>
            </v:textbox>
          </v:oval>
        </w:pict>
      </w:r>
      <w:r>
        <w:rPr>
          <w:b/>
          <w:noProof/>
          <w:sz w:val="26"/>
          <w:szCs w:val="26"/>
        </w:rPr>
        <w:pict w14:anchorId="05D4F5F5">
          <v:shape id="_x0000_s1036" type="#_x0000_t32" style="position:absolute;left:0;text-align:left;margin-left:333.5pt;margin-top:210.7pt;width:44.55pt;height:20.95pt;flip:y;z-index:251664384" o:connectortype="straight">
            <v:stroke endarrow="block"/>
          </v:shape>
        </w:pict>
      </w:r>
      <w:r>
        <w:rPr>
          <w:b/>
          <w:noProof/>
          <w:sz w:val="26"/>
          <w:szCs w:val="26"/>
        </w:rPr>
        <w:pict w14:anchorId="474D4929">
          <v:rect id="_x0000_s1032" style="position:absolute;left:0;text-align:left;margin-left:-32pt;margin-top:386.65pt;width:263pt;height:273.5pt;z-index:251661312" fillcolor="white [3201]" strokecolor="black [3200]" strokeweight="5pt">
            <v:stroke linestyle="thickThin"/>
            <v:shadow color="#868686"/>
            <v:textbox>
              <w:txbxContent>
                <w:p w14:paraId="5F30CA6A" w14:textId="16CABBA5" w:rsidR="0069227C" w:rsidRPr="00F51139" w:rsidRDefault="0069227C" w:rsidP="0069227C">
                  <w:pPr>
                    <w:spacing w:line="276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Các giác quan của bé</w:t>
                  </w:r>
                </w:p>
                <w:p w14:paraId="6DD21DF8" w14:textId="1DB2B1D0" w:rsidR="0069227C" w:rsidRDefault="0069227C" w:rsidP="0069227C">
                  <w:pPr>
                    <w:spacing w:line="276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51139">
                    <w:rPr>
                      <w:b/>
                      <w:bCs/>
                      <w:sz w:val="32"/>
                      <w:szCs w:val="32"/>
                    </w:rPr>
                    <w:t xml:space="preserve">1 tuần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>14</w:t>
                  </w:r>
                  <w:r w:rsidRPr="00F51139">
                    <w:rPr>
                      <w:b/>
                      <w:bCs/>
                      <w:sz w:val="32"/>
                      <w:szCs w:val="32"/>
                    </w:rPr>
                    <w:t>/10 đến 1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>8</w:t>
                  </w:r>
                  <w:r w:rsidRPr="00F51139">
                    <w:rPr>
                      <w:b/>
                      <w:bCs/>
                      <w:sz w:val="32"/>
                      <w:szCs w:val="32"/>
                    </w:rPr>
                    <w:t>/10/2024</w:t>
                  </w:r>
                </w:p>
                <w:p w14:paraId="30D4AEA7" w14:textId="09D1E014" w:rsidR="0069227C" w:rsidRPr="0069227C" w:rsidRDefault="0069227C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69227C">
                    <w:rPr>
                      <w:sz w:val="28"/>
                      <w:szCs w:val="28"/>
                    </w:rPr>
                    <w:t xml:space="preserve">-Biết gọi tên, tác dụng của các </w:t>
                  </w:r>
                  <w:r>
                    <w:rPr>
                      <w:sz w:val="28"/>
                      <w:szCs w:val="28"/>
                    </w:rPr>
                    <w:t>giác quan</w:t>
                  </w:r>
                  <w:r w:rsidRPr="0069227C">
                    <w:rPr>
                      <w:sz w:val="28"/>
                      <w:szCs w:val="28"/>
                    </w:rPr>
                    <w:t xml:space="preserve"> trên cơ thể.</w:t>
                  </w:r>
                </w:p>
                <w:p w14:paraId="6A3D045F" w14:textId="250CF27E" w:rsidR="0069227C" w:rsidRPr="0069227C" w:rsidRDefault="0069227C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69227C">
                    <w:rPr>
                      <w:sz w:val="28"/>
                      <w:szCs w:val="28"/>
                    </w:rPr>
                    <w:t xml:space="preserve">-Biết sử dụng từ phù hợp để diễn tả các </w:t>
                  </w:r>
                  <w:r>
                    <w:rPr>
                      <w:sz w:val="28"/>
                      <w:szCs w:val="28"/>
                    </w:rPr>
                    <w:t>giác quan</w:t>
                  </w:r>
                  <w:r w:rsidRPr="0069227C">
                    <w:rPr>
                      <w:sz w:val="28"/>
                      <w:szCs w:val="28"/>
                    </w:rPr>
                    <w:t xml:space="preserve"> trên cơ thể.</w:t>
                  </w:r>
                </w:p>
                <w:p w14:paraId="41DDAA32" w14:textId="403050EE" w:rsidR="0069227C" w:rsidRDefault="0069227C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69227C">
                    <w:rPr>
                      <w:sz w:val="28"/>
                      <w:szCs w:val="28"/>
                    </w:rPr>
                    <w:t xml:space="preserve">-Trẻ biết </w:t>
                  </w:r>
                  <w:r>
                    <w:rPr>
                      <w:sz w:val="28"/>
                      <w:szCs w:val="28"/>
                    </w:rPr>
                    <w:t>tác dụng của các giác quan đối với con người.</w:t>
                  </w:r>
                </w:p>
                <w:p w14:paraId="71B94F59" w14:textId="2FBEB48B" w:rsidR="0069227C" w:rsidRPr="0069227C" w:rsidRDefault="0069227C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-Trẻ biết giữ gìn vệ sinh cá nhân.</w:t>
                  </w:r>
                </w:p>
                <w:p w14:paraId="6FD71967" w14:textId="77777777" w:rsidR="0069227C" w:rsidRPr="0069227C" w:rsidRDefault="0069227C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69227C">
                    <w:rPr>
                      <w:sz w:val="28"/>
                      <w:szCs w:val="28"/>
                    </w:rPr>
                    <w:t>-Rèn luyện sức khỏe để cơ thể khỏe mạnh.</w:t>
                  </w:r>
                </w:p>
                <w:p w14:paraId="29F66B12" w14:textId="77777777" w:rsidR="0069227C" w:rsidRPr="0069227C" w:rsidRDefault="0069227C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69227C">
                    <w:rPr>
                      <w:sz w:val="28"/>
                      <w:szCs w:val="28"/>
                    </w:rPr>
                    <w:t>-Biết tự phục vụ và giúp đỡ mọi người.</w:t>
                  </w:r>
                </w:p>
                <w:p w14:paraId="6D7665AE" w14:textId="77777777" w:rsidR="0069227C" w:rsidRPr="00F51139" w:rsidRDefault="0069227C" w:rsidP="0069227C">
                  <w:pPr>
                    <w:spacing w:line="276" w:lineRule="auto"/>
                    <w:rPr>
                      <w:sz w:val="32"/>
                      <w:szCs w:val="32"/>
                    </w:rPr>
                  </w:pPr>
                </w:p>
                <w:p w14:paraId="205104C5" w14:textId="77777777" w:rsidR="0069227C" w:rsidRDefault="0069227C"/>
              </w:txbxContent>
            </v:textbox>
          </v:rect>
        </w:pict>
      </w:r>
      <w:r>
        <w:rPr>
          <w:b/>
          <w:noProof/>
          <w:sz w:val="26"/>
          <w:szCs w:val="26"/>
        </w:rPr>
        <w:pict w14:anchorId="474D4929">
          <v:rect id="_x0000_s1033" style="position:absolute;left:0;text-align:left;margin-left:259.5pt;margin-top:385.15pt;width:260pt;height:274pt;z-index:251662336" fillcolor="white [3201]" strokecolor="black [3200]" strokeweight="5pt">
            <v:stroke linestyle="thickThin"/>
            <v:shadow color="#868686"/>
            <v:textbox>
              <w:txbxContent>
                <w:p w14:paraId="077359D1" w14:textId="628F5680" w:rsidR="0069227C" w:rsidRPr="0069227C" w:rsidRDefault="0069227C" w:rsidP="0069227C">
                  <w:pPr>
                    <w:spacing w:line="276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69227C">
                    <w:rPr>
                      <w:b/>
                      <w:bCs/>
                      <w:sz w:val="32"/>
                      <w:szCs w:val="32"/>
                    </w:rPr>
                    <w:t>Bé cần gì để lớn lên và khỏe mạnh</w:t>
                  </w:r>
                </w:p>
                <w:p w14:paraId="188D4B68" w14:textId="5F47D426" w:rsidR="0069227C" w:rsidRDefault="0069227C" w:rsidP="0069227C">
                  <w:pPr>
                    <w:spacing w:line="276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69227C">
                    <w:rPr>
                      <w:b/>
                      <w:bCs/>
                      <w:sz w:val="32"/>
                      <w:szCs w:val="32"/>
                    </w:rPr>
                    <w:t>1 tuần 28/10 đến 01/11/2024</w:t>
                  </w:r>
                </w:p>
                <w:p w14:paraId="18C09C30" w14:textId="78B9FDDE" w:rsidR="0069227C" w:rsidRPr="00F41183" w:rsidRDefault="0069227C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F41183">
                    <w:rPr>
                      <w:sz w:val="32"/>
                      <w:szCs w:val="32"/>
                    </w:rPr>
                    <w:t>-</w:t>
                  </w:r>
                  <w:r w:rsidRPr="00F41183">
                    <w:rPr>
                      <w:sz w:val="28"/>
                      <w:szCs w:val="28"/>
                    </w:rPr>
                    <w:t>Nhận biết cơ thể lớn lên từng ngày, những gì cần thiết cho cơ thể</w:t>
                  </w:r>
                </w:p>
                <w:p w14:paraId="32BA3A6A" w14:textId="462A6ABF" w:rsidR="0069227C" w:rsidRPr="00F41183" w:rsidRDefault="0069227C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F41183">
                    <w:rPr>
                      <w:sz w:val="28"/>
                      <w:szCs w:val="28"/>
                    </w:rPr>
                    <w:t>-Biết sử dụng đúng từ để nhận xét, so sánh, mô tả.</w:t>
                  </w:r>
                </w:p>
                <w:p w14:paraId="1DCE5BB4" w14:textId="04734BDF" w:rsidR="0069227C" w:rsidRPr="00F41183" w:rsidRDefault="0069227C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F41183">
                    <w:rPr>
                      <w:sz w:val="28"/>
                      <w:szCs w:val="28"/>
                    </w:rPr>
                    <w:t>-Biết giữ gìn vệ sinh cá nhân, vệ sinh môi trường, ăn uống văn minh lịch sự</w:t>
                  </w:r>
                  <w:r w:rsidR="00F41183" w:rsidRPr="00F41183">
                    <w:rPr>
                      <w:sz w:val="28"/>
                      <w:szCs w:val="28"/>
                    </w:rPr>
                    <w:t>.</w:t>
                  </w:r>
                </w:p>
                <w:p w14:paraId="6478BEBF" w14:textId="46852F9C" w:rsidR="00F41183" w:rsidRPr="00F41183" w:rsidRDefault="00F41183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F41183">
                    <w:rPr>
                      <w:sz w:val="28"/>
                      <w:szCs w:val="28"/>
                    </w:rPr>
                    <w:t>-Có khả năng khéo léo linh hoạt, tham gia tích cực các hoạt động.</w:t>
                  </w:r>
                </w:p>
                <w:p w14:paraId="1DA88F8E" w14:textId="56735C31" w:rsidR="00F41183" w:rsidRPr="00F41183" w:rsidRDefault="00F41183" w:rsidP="0069227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F41183">
                    <w:rPr>
                      <w:sz w:val="28"/>
                      <w:szCs w:val="28"/>
                    </w:rPr>
                    <w:t>-Thể hiện cảm xúc khi mọi người quan tâm</w:t>
                  </w:r>
                  <w:r>
                    <w:rPr>
                      <w:sz w:val="28"/>
                      <w:szCs w:val="28"/>
                    </w:rPr>
                    <w:t>,lo</w:t>
                  </w:r>
                  <w:r w:rsidRPr="00F41183">
                    <w:rPr>
                      <w:sz w:val="28"/>
                      <w:szCs w:val="28"/>
                    </w:rPr>
                    <w:t xml:space="preserve"> lắng, chăm sóc.</w:t>
                  </w:r>
                </w:p>
              </w:txbxContent>
            </v:textbox>
          </v:rect>
        </w:pict>
      </w:r>
    </w:p>
    <w:sectPr w:rsidR="00093E7A" w:rsidSect="00D4204C">
      <w:footerReference w:type="default" r:id="rId8"/>
      <w:pgSz w:w="12240" w:h="15840"/>
      <w:pgMar w:top="360" w:right="450" w:bottom="0" w:left="1260" w:header="720" w:footer="16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B4580" w14:textId="77777777" w:rsidR="001F047A" w:rsidRDefault="001F047A" w:rsidP="00633970">
      <w:r>
        <w:separator/>
      </w:r>
    </w:p>
  </w:endnote>
  <w:endnote w:type="continuationSeparator" w:id="0">
    <w:p w14:paraId="1E2079FF" w14:textId="77777777" w:rsidR="001F047A" w:rsidRDefault="001F047A" w:rsidP="0063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NI 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38908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8942018" w14:textId="77777777" w:rsidR="00EF3BB0" w:rsidRPr="00633970" w:rsidRDefault="00801744">
        <w:pPr>
          <w:pStyle w:val="Footer"/>
          <w:jc w:val="right"/>
          <w:rPr>
            <w:sz w:val="20"/>
            <w:szCs w:val="20"/>
          </w:rPr>
        </w:pPr>
        <w:r w:rsidRPr="00633970">
          <w:rPr>
            <w:sz w:val="20"/>
            <w:szCs w:val="20"/>
          </w:rPr>
          <w:fldChar w:fldCharType="begin"/>
        </w:r>
        <w:r w:rsidR="00EF3BB0" w:rsidRPr="00633970">
          <w:rPr>
            <w:sz w:val="20"/>
            <w:szCs w:val="20"/>
          </w:rPr>
          <w:instrText xml:space="preserve"> PAGE   \* MERGEFORMAT </w:instrText>
        </w:r>
        <w:r w:rsidRPr="00633970">
          <w:rPr>
            <w:sz w:val="20"/>
            <w:szCs w:val="20"/>
          </w:rPr>
          <w:fldChar w:fldCharType="separate"/>
        </w:r>
        <w:r w:rsidR="008A2D13">
          <w:rPr>
            <w:noProof/>
            <w:sz w:val="20"/>
            <w:szCs w:val="20"/>
          </w:rPr>
          <w:t>2</w:t>
        </w:r>
        <w:r w:rsidRPr="00633970">
          <w:rPr>
            <w:sz w:val="20"/>
            <w:szCs w:val="20"/>
          </w:rPr>
          <w:fldChar w:fldCharType="end"/>
        </w:r>
      </w:p>
    </w:sdtContent>
  </w:sdt>
  <w:p w14:paraId="65A030AD" w14:textId="77777777" w:rsidR="00EF3BB0" w:rsidRDefault="00EF3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D8AC5B" w14:textId="77777777" w:rsidR="001F047A" w:rsidRDefault="001F047A" w:rsidP="00633970">
      <w:r>
        <w:separator/>
      </w:r>
    </w:p>
  </w:footnote>
  <w:footnote w:type="continuationSeparator" w:id="0">
    <w:p w14:paraId="5BBE70F3" w14:textId="77777777" w:rsidR="001F047A" w:rsidRDefault="001F047A" w:rsidP="00633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00000002"/>
    <w:multiLevelType w:val="multilevel"/>
    <w:tmpl w:val="00000002"/>
    <w:lvl w:ilvl="0"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00000007"/>
    <w:multiLevelType w:val="singleLevel"/>
    <w:tmpl w:val="00000007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0000008"/>
    <w:multiLevelType w:val="singleLevel"/>
    <w:tmpl w:val="00000008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00000009"/>
    <w:multiLevelType w:val="singleLevel"/>
    <w:tmpl w:val="00000009"/>
    <w:lvl w:ilvl="0">
      <w:start w:val="2"/>
      <w:numFmt w:val="decimal"/>
      <w:suff w:val="space"/>
      <w:lvlText w:val="%1."/>
      <w:lvlJc w:val="left"/>
    </w:lvl>
  </w:abstractNum>
  <w:abstractNum w:abstractNumId="5" w15:restartNumberingAfterBreak="0">
    <w:nsid w:val="0000000A"/>
    <w:multiLevelType w:val="singleLevel"/>
    <w:tmpl w:val="0000000A"/>
    <w:lvl w:ilvl="0">
      <w:start w:val="4"/>
      <w:numFmt w:val="decimal"/>
      <w:suff w:val="space"/>
      <w:lvlText w:val="%1."/>
      <w:lvlJc w:val="left"/>
    </w:lvl>
  </w:abstractNum>
  <w:abstractNum w:abstractNumId="6" w15:restartNumberingAfterBreak="0">
    <w:nsid w:val="00090D33"/>
    <w:multiLevelType w:val="hybridMultilevel"/>
    <w:tmpl w:val="2BACECB0"/>
    <w:lvl w:ilvl="0" w:tplc="ADF658EC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05A1890"/>
    <w:multiLevelType w:val="hybridMultilevel"/>
    <w:tmpl w:val="0E1A4ACC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953C11"/>
    <w:multiLevelType w:val="hybridMultilevel"/>
    <w:tmpl w:val="20D616CE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 w15:restartNumberingAfterBreak="0">
    <w:nsid w:val="0EFA37B3"/>
    <w:multiLevelType w:val="hybridMultilevel"/>
    <w:tmpl w:val="27C2A998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26664E"/>
    <w:multiLevelType w:val="hybridMultilevel"/>
    <w:tmpl w:val="82F468B6"/>
    <w:lvl w:ilvl="0" w:tplc="5060EA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EE08EF"/>
    <w:multiLevelType w:val="hybridMultilevel"/>
    <w:tmpl w:val="A61E7D42"/>
    <w:lvl w:ilvl="0" w:tplc="4A1465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C2BE8"/>
    <w:multiLevelType w:val="hybridMultilevel"/>
    <w:tmpl w:val="AAF4F6F4"/>
    <w:lvl w:ilvl="0" w:tplc="B26C7DB2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17E25EB5"/>
    <w:multiLevelType w:val="hybridMultilevel"/>
    <w:tmpl w:val="11067DFC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4" w15:restartNumberingAfterBreak="0">
    <w:nsid w:val="1BE26592"/>
    <w:multiLevelType w:val="hybridMultilevel"/>
    <w:tmpl w:val="380C99AE"/>
    <w:lvl w:ilvl="0" w:tplc="3EC807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11D7C69"/>
    <w:multiLevelType w:val="hybridMultilevel"/>
    <w:tmpl w:val="19C4CB00"/>
    <w:lvl w:ilvl="0" w:tplc="DB3C0618"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221774B6"/>
    <w:multiLevelType w:val="hybridMultilevel"/>
    <w:tmpl w:val="55CCE6C2"/>
    <w:lvl w:ilvl="0" w:tplc="04090009">
      <w:start w:val="1"/>
      <w:numFmt w:val="bullet"/>
      <w:lvlText w:val="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17" w15:restartNumberingAfterBreak="0">
    <w:nsid w:val="25207FF1"/>
    <w:multiLevelType w:val="hybridMultilevel"/>
    <w:tmpl w:val="0B6C7080"/>
    <w:lvl w:ilvl="0" w:tplc="614AB76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8" w15:restartNumberingAfterBreak="0">
    <w:nsid w:val="2B8955ED"/>
    <w:multiLevelType w:val="hybridMultilevel"/>
    <w:tmpl w:val="35042BB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D1F31F2"/>
    <w:multiLevelType w:val="hybridMultilevel"/>
    <w:tmpl w:val="77D49772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0" w15:restartNumberingAfterBreak="0">
    <w:nsid w:val="30236D8C"/>
    <w:multiLevelType w:val="hybridMultilevel"/>
    <w:tmpl w:val="B52CCF32"/>
    <w:lvl w:ilvl="0" w:tplc="95462422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30B83ADC"/>
    <w:multiLevelType w:val="hybridMultilevel"/>
    <w:tmpl w:val="92FA2F9E"/>
    <w:lvl w:ilvl="0" w:tplc="35AA14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A2A96"/>
    <w:multiLevelType w:val="hybridMultilevel"/>
    <w:tmpl w:val="11E032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9E393D"/>
    <w:multiLevelType w:val="hybridMultilevel"/>
    <w:tmpl w:val="1CC288A6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22519A"/>
    <w:multiLevelType w:val="hybridMultilevel"/>
    <w:tmpl w:val="C3CC1688"/>
    <w:lvl w:ilvl="0" w:tplc="EFFC22D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E992F85"/>
    <w:multiLevelType w:val="hybridMultilevel"/>
    <w:tmpl w:val="898EA3BE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EC7F67"/>
    <w:multiLevelType w:val="hybridMultilevel"/>
    <w:tmpl w:val="B344EA36"/>
    <w:lvl w:ilvl="0" w:tplc="614AB762"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7" w15:restartNumberingAfterBreak="0">
    <w:nsid w:val="40552C60"/>
    <w:multiLevelType w:val="hybridMultilevel"/>
    <w:tmpl w:val="3E06D4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8C7A32"/>
    <w:multiLevelType w:val="hybridMultilevel"/>
    <w:tmpl w:val="52A046B0"/>
    <w:lvl w:ilvl="0" w:tplc="39D286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C42C9A"/>
    <w:multiLevelType w:val="hybridMultilevel"/>
    <w:tmpl w:val="A4EA332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5213D55"/>
    <w:multiLevelType w:val="hybridMultilevel"/>
    <w:tmpl w:val="36302154"/>
    <w:lvl w:ilvl="0" w:tplc="B26C7DB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1" w15:restartNumberingAfterBreak="0">
    <w:nsid w:val="454F1BFB"/>
    <w:multiLevelType w:val="hybridMultilevel"/>
    <w:tmpl w:val="D64821DE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696374"/>
    <w:multiLevelType w:val="hybridMultilevel"/>
    <w:tmpl w:val="43186290"/>
    <w:lvl w:ilvl="0" w:tplc="EE98C034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9DAC45B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4B4D13C9"/>
    <w:multiLevelType w:val="hybridMultilevel"/>
    <w:tmpl w:val="99BE95FE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B73125"/>
    <w:multiLevelType w:val="hybridMultilevel"/>
    <w:tmpl w:val="2CDA05EA"/>
    <w:lvl w:ilvl="0" w:tplc="9DAC45B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9776F6"/>
    <w:multiLevelType w:val="hybridMultilevel"/>
    <w:tmpl w:val="B3E2950E"/>
    <w:lvl w:ilvl="0" w:tplc="5D200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3593C"/>
    <w:multiLevelType w:val="hybridMultilevel"/>
    <w:tmpl w:val="7E60AB96"/>
    <w:lvl w:ilvl="0" w:tplc="67DCD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B72C1E"/>
    <w:multiLevelType w:val="hybridMultilevel"/>
    <w:tmpl w:val="8968F0AC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5CAA4067"/>
    <w:multiLevelType w:val="hybridMultilevel"/>
    <w:tmpl w:val="F99A2A08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0656A6"/>
    <w:multiLevelType w:val="hybridMultilevel"/>
    <w:tmpl w:val="F7483A5A"/>
    <w:lvl w:ilvl="0" w:tplc="D45EBC0E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0" w15:restartNumberingAfterBreak="0">
    <w:nsid w:val="5E791B43"/>
    <w:multiLevelType w:val="hybridMultilevel"/>
    <w:tmpl w:val="29DEA3F8"/>
    <w:lvl w:ilvl="0" w:tplc="0A326F52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 w15:restartNumberingAfterBreak="0">
    <w:nsid w:val="61DB505F"/>
    <w:multiLevelType w:val="hybridMultilevel"/>
    <w:tmpl w:val="FA16EB9C"/>
    <w:lvl w:ilvl="0" w:tplc="404AC13E"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2" w15:restartNumberingAfterBreak="0">
    <w:nsid w:val="6575142E"/>
    <w:multiLevelType w:val="hybridMultilevel"/>
    <w:tmpl w:val="B5A04620"/>
    <w:lvl w:ilvl="0" w:tplc="27E027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DB36BB"/>
    <w:multiLevelType w:val="hybridMultilevel"/>
    <w:tmpl w:val="398E7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DE28F8"/>
    <w:multiLevelType w:val="hybridMultilevel"/>
    <w:tmpl w:val="E4005DAC"/>
    <w:lvl w:ilvl="0" w:tplc="A2540F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A5353A"/>
    <w:multiLevelType w:val="hybridMultilevel"/>
    <w:tmpl w:val="18B646BA"/>
    <w:lvl w:ilvl="0" w:tplc="C2D4BD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0438EE"/>
    <w:multiLevelType w:val="hybridMultilevel"/>
    <w:tmpl w:val="3D647CE4"/>
    <w:lvl w:ilvl="0" w:tplc="9A8A2B0A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color w:val="000000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A93643"/>
    <w:multiLevelType w:val="hybridMultilevel"/>
    <w:tmpl w:val="D8BC60FA"/>
    <w:lvl w:ilvl="0" w:tplc="10F032B0"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8" w15:restartNumberingAfterBreak="0">
    <w:nsid w:val="7BE13CBA"/>
    <w:multiLevelType w:val="hybridMultilevel"/>
    <w:tmpl w:val="2A2E71E6"/>
    <w:lvl w:ilvl="0" w:tplc="89120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B8012C"/>
    <w:multiLevelType w:val="hybridMultilevel"/>
    <w:tmpl w:val="68B2D092"/>
    <w:lvl w:ilvl="0" w:tplc="B26C7D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CF21C36"/>
    <w:multiLevelType w:val="hybridMultilevel"/>
    <w:tmpl w:val="26AA940A"/>
    <w:lvl w:ilvl="0" w:tplc="042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7138038">
    <w:abstractNumId w:val="16"/>
  </w:num>
  <w:num w:numId="2" w16cid:durableId="499389381">
    <w:abstractNumId w:val="46"/>
  </w:num>
  <w:num w:numId="3" w16cid:durableId="132451813">
    <w:abstractNumId w:val="37"/>
  </w:num>
  <w:num w:numId="4" w16cid:durableId="269897601">
    <w:abstractNumId w:val="39"/>
  </w:num>
  <w:num w:numId="5" w16cid:durableId="1707297102">
    <w:abstractNumId w:val="0"/>
  </w:num>
  <w:num w:numId="6" w16cid:durableId="632297266">
    <w:abstractNumId w:val="4"/>
  </w:num>
  <w:num w:numId="7" w16cid:durableId="762385332">
    <w:abstractNumId w:val="5"/>
  </w:num>
  <w:num w:numId="8" w16cid:durableId="870336816">
    <w:abstractNumId w:val="3"/>
  </w:num>
  <w:num w:numId="9" w16cid:durableId="1855420268">
    <w:abstractNumId w:val="2"/>
  </w:num>
  <w:num w:numId="10" w16cid:durableId="1523278885">
    <w:abstractNumId w:val="26"/>
  </w:num>
  <w:num w:numId="11" w16cid:durableId="1301307172">
    <w:abstractNumId w:val="41"/>
  </w:num>
  <w:num w:numId="12" w16cid:durableId="203831515">
    <w:abstractNumId w:val="47"/>
  </w:num>
  <w:num w:numId="13" w16cid:durableId="971133291">
    <w:abstractNumId w:val="12"/>
  </w:num>
  <w:num w:numId="14" w16cid:durableId="878592064">
    <w:abstractNumId w:val="1"/>
  </w:num>
  <w:num w:numId="15" w16cid:durableId="1365905883">
    <w:abstractNumId w:val="32"/>
  </w:num>
  <w:num w:numId="16" w16cid:durableId="1156536738">
    <w:abstractNumId w:val="10"/>
  </w:num>
  <w:num w:numId="17" w16cid:durableId="62997859">
    <w:abstractNumId w:val="14"/>
  </w:num>
  <w:num w:numId="18" w16cid:durableId="1586457257">
    <w:abstractNumId w:val="28"/>
  </w:num>
  <w:num w:numId="19" w16cid:durableId="1664897991">
    <w:abstractNumId w:val="11"/>
  </w:num>
  <w:num w:numId="20" w16cid:durableId="2010132781">
    <w:abstractNumId w:val="38"/>
  </w:num>
  <w:num w:numId="21" w16cid:durableId="1573151912">
    <w:abstractNumId w:val="20"/>
  </w:num>
  <w:num w:numId="22" w16cid:durableId="1235047961">
    <w:abstractNumId w:val="24"/>
  </w:num>
  <w:num w:numId="23" w16cid:durableId="475027350">
    <w:abstractNumId w:val="34"/>
  </w:num>
  <w:num w:numId="24" w16cid:durableId="897013054">
    <w:abstractNumId w:val="9"/>
  </w:num>
  <w:num w:numId="25" w16cid:durableId="646591294">
    <w:abstractNumId w:val="6"/>
  </w:num>
  <w:num w:numId="26" w16cid:durableId="1570577330">
    <w:abstractNumId w:val="50"/>
  </w:num>
  <w:num w:numId="27" w16cid:durableId="608464385">
    <w:abstractNumId w:val="25"/>
  </w:num>
  <w:num w:numId="28" w16cid:durableId="2063363675">
    <w:abstractNumId w:val="43"/>
  </w:num>
  <w:num w:numId="29" w16cid:durableId="158666497">
    <w:abstractNumId w:val="15"/>
  </w:num>
  <w:num w:numId="30" w16cid:durableId="1470902211">
    <w:abstractNumId w:val="21"/>
  </w:num>
  <w:num w:numId="31" w16cid:durableId="528497339">
    <w:abstractNumId w:val="48"/>
  </w:num>
  <w:num w:numId="32" w16cid:durableId="562957382">
    <w:abstractNumId w:val="23"/>
  </w:num>
  <w:num w:numId="33" w16cid:durableId="942306363">
    <w:abstractNumId w:val="7"/>
  </w:num>
  <w:num w:numId="34" w16cid:durableId="784081434">
    <w:abstractNumId w:val="33"/>
  </w:num>
  <w:num w:numId="35" w16cid:durableId="611589381">
    <w:abstractNumId w:val="17"/>
  </w:num>
  <w:num w:numId="36" w16cid:durableId="1954551568">
    <w:abstractNumId w:val="13"/>
  </w:num>
  <w:num w:numId="37" w16cid:durableId="1755398000">
    <w:abstractNumId w:val="49"/>
  </w:num>
  <w:num w:numId="38" w16cid:durableId="745029113">
    <w:abstractNumId w:val="19"/>
  </w:num>
  <w:num w:numId="39" w16cid:durableId="185676100">
    <w:abstractNumId w:val="31"/>
  </w:num>
  <w:num w:numId="40" w16cid:durableId="1273200536">
    <w:abstractNumId w:val="30"/>
  </w:num>
  <w:num w:numId="41" w16cid:durableId="67966610">
    <w:abstractNumId w:val="27"/>
  </w:num>
  <w:num w:numId="42" w16cid:durableId="1527988879">
    <w:abstractNumId w:val="29"/>
  </w:num>
  <w:num w:numId="43" w16cid:durableId="1913156157">
    <w:abstractNumId w:val="8"/>
  </w:num>
  <w:num w:numId="44" w16cid:durableId="1802377361">
    <w:abstractNumId w:val="22"/>
  </w:num>
  <w:num w:numId="45" w16cid:durableId="148327839">
    <w:abstractNumId w:val="18"/>
  </w:num>
  <w:num w:numId="46" w16cid:durableId="1853956608">
    <w:abstractNumId w:val="36"/>
  </w:num>
  <w:num w:numId="47" w16cid:durableId="9795228">
    <w:abstractNumId w:val="42"/>
  </w:num>
  <w:num w:numId="48" w16cid:durableId="716393526">
    <w:abstractNumId w:val="35"/>
  </w:num>
  <w:num w:numId="49" w16cid:durableId="222064396">
    <w:abstractNumId w:val="45"/>
  </w:num>
  <w:num w:numId="50" w16cid:durableId="1950620128">
    <w:abstractNumId w:val="44"/>
  </w:num>
  <w:num w:numId="51" w16cid:durableId="1581673071">
    <w:abstractNumId w:val="4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ACC"/>
    <w:rsid w:val="00002517"/>
    <w:rsid w:val="00003E86"/>
    <w:rsid w:val="00011FAC"/>
    <w:rsid w:val="0001315B"/>
    <w:rsid w:val="00013471"/>
    <w:rsid w:val="00024012"/>
    <w:rsid w:val="0002429D"/>
    <w:rsid w:val="000275E3"/>
    <w:rsid w:val="00031A03"/>
    <w:rsid w:val="00032D70"/>
    <w:rsid w:val="00035100"/>
    <w:rsid w:val="00042CF4"/>
    <w:rsid w:val="0004744B"/>
    <w:rsid w:val="00050667"/>
    <w:rsid w:val="00052EAA"/>
    <w:rsid w:val="00053A2F"/>
    <w:rsid w:val="000575C0"/>
    <w:rsid w:val="00064D23"/>
    <w:rsid w:val="0007119C"/>
    <w:rsid w:val="00075A1E"/>
    <w:rsid w:val="00075D7D"/>
    <w:rsid w:val="00077A4E"/>
    <w:rsid w:val="00092A4F"/>
    <w:rsid w:val="00093E7A"/>
    <w:rsid w:val="00094F71"/>
    <w:rsid w:val="00095D23"/>
    <w:rsid w:val="000A2BA9"/>
    <w:rsid w:val="000A37CE"/>
    <w:rsid w:val="000B2ED3"/>
    <w:rsid w:val="000B3D94"/>
    <w:rsid w:val="000C49A7"/>
    <w:rsid w:val="000D4395"/>
    <w:rsid w:val="000E5044"/>
    <w:rsid w:val="000F33BF"/>
    <w:rsid w:val="000F3A35"/>
    <w:rsid w:val="000F48E0"/>
    <w:rsid w:val="000F508C"/>
    <w:rsid w:val="000F5C8D"/>
    <w:rsid w:val="001025DE"/>
    <w:rsid w:val="0010326F"/>
    <w:rsid w:val="00124BDD"/>
    <w:rsid w:val="00125849"/>
    <w:rsid w:val="001315A3"/>
    <w:rsid w:val="00137C03"/>
    <w:rsid w:val="00152719"/>
    <w:rsid w:val="00155A5B"/>
    <w:rsid w:val="00156130"/>
    <w:rsid w:val="00156310"/>
    <w:rsid w:val="0016397F"/>
    <w:rsid w:val="00170B3C"/>
    <w:rsid w:val="00171663"/>
    <w:rsid w:val="00180DC4"/>
    <w:rsid w:val="00180EDF"/>
    <w:rsid w:val="001837A1"/>
    <w:rsid w:val="0018440D"/>
    <w:rsid w:val="00196B14"/>
    <w:rsid w:val="001B0069"/>
    <w:rsid w:val="001B3F15"/>
    <w:rsid w:val="001C0251"/>
    <w:rsid w:val="001C1583"/>
    <w:rsid w:val="001C21CE"/>
    <w:rsid w:val="001D2E48"/>
    <w:rsid w:val="001D4721"/>
    <w:rsid w:val="001D69AE"/>
    <w:rsid w:val="001E3946"/>
    <w:rsid w:val="001E4838"/>
    <w:rsid w:val="001F047A"/>
    <w:rsid w:val="001F467F"/>
    <w:rsid w:val="001F47B6"/>
    <w:rsid w:val="001F766F"/>
    <w:rsid w:val="00201DA0"/>
    <w:rsid w:val="00202471"/>
    <w:rsid w:val="002075F4"/>
    <w:rsid w:val="00214D06"/>
    <w:rsid w:val="00215CE3"/>
    <w:rsid w:val="002341F7"/>
    <w:rsid w:val="00246A8F"/>
    <w:rsid w:val="0026087E"/>
    <w:rsid w:val="00263190"/>
    <w:rsid w:val="00266498"/>
    <w:rsid w:val="0026714C"/>
    <w:rsid w:val="00267923"/>
    <w:rsid w:val="00277846"/>
    <w:rsid w:val="00280D8C"/>
    <w:rsid w:val="00286DB3"/>
    <w:rsid w:val="002916D9"/>
    <w:rsid w:val="00295995"/>
    <w:rsid w:val="002A5643"/>
    <w:rsid w:val="002A70A9"/>
    <w:rsid w:val="002B61F7"/>
    <w:rsid w:val="002C36ED"/>
    <w:rsid w:val="002D3F2C"/>
    <w:rsid w:val="002E159C"/>
    <w:rsid w:val="002E1B59"/>
    <w:rsid w:val="002E3210"/>
    <w:rsid w:val="002E3781"/>
    <w:rsid w:val="002E4267"/>
    <w:rsid w:val="002F0955"/>
    <w:rsid w:val="002F09B9"/>
    <w:rsid w:val="002F1D2C"/>
    <w:rsid w:val="002F30B5"/>
    <w:rsid w:val="002F316B"/>
    <w:rsid w:val="002F3895"/>
    <w:rsid w:val="002F6417"/>
    <w:rsid w:val="002F6E11"/>
    <w:rsid w:val="002F7659"/>
    <w:rsid w:val="002F770D"/>
    <w:rsid w:val="00305180"/>
    <w:rsid w:val="003064BB"/>
    <w:rsid w:val="00313312"/>
    <w:rsid w:val="0031446E"/>
    <w:rsid w:val="0032697F"/>
    <w:rsid w:val="00332ECB"/>
    <w:rsid w:val="00334EAC"/>
    <w:rsid w:val="00335090"/>
    <w:rsid w:val="003438F0"/>
    <w:rsid w:val="003525C9"/>
    <w:rsid w:val="003562D9"/>
    <w:rsid w:val="00367ACC"/>
    <w:rsid w:val="00371327"/>
    <w:rsid w:val="003756B6"/>
    <w:rsid w:val="00377136"/>
    <w:rsid w:val="00377863"/>
    <w:rsid w:val="003835D0"/>
    <w:rsid w:val="00396660"/>
    <w:rsid w:val="0039738A"/>
    <w:rsid w:val="003A5066"/>
    <w:rsid w:val="003A5A2D"/>
    <w:rsid w:val="003A6236"/>
    <w:rsid w:val="003C6D09"/>
    <w:rsid w:val="003C7CBF"/>
    <w:rsid w:val="003D00F2"/>
    <w:rsid w:val="003D1E70"/>
    <w:rsid w:val="003D242E"/>
    <w:rsid w:val="003D2B0A"/>
    <w:rsid w:val="003D7A1D"/>
    <w:rsid w:val="003E3488"/>
    <w:rsid w:val="003E3E72"/>
    <w:rsid w:val="003E7883"/>
    <w:rsid w:val="003F077C"/>
    <w:rsid w:val="00404250"/>
    <w:rsid w:val="00404E10"/>
    <w:rsid w:val="004138A7"/>
    <w:rsid w:val="004230D2"/>
    <w:rsid w:val="0042347E"/>
    <w:rsid w:val="0042419A"/>
    <w:rsid w:val="00424B54"/>
    <w:rsid w:val="004251B6"/>
    <w:rsid w:val="004254DB"/>
    <w:rsid w:val="00427D37"/>
    <w:rsid w:val="00433408"/>
    <w:rsid w:val="0043394F"/>
    <w:rsid w:val="0043595C"/>
    <w:rsid w:val="00436474"/>
    <w:rsid w:val="00436C70"/>
    <w:rsid w:val="00456565"/>
    <w:rsid w:val="00462795"/>
    <w:rsid w:val="00471D9C"/>
    <w:rsid w:val="0047335A"/>
    <w:rsid w:val="00473571"/>
    <w:rsid w:val="00475908"/>
    <w:rsid w:val="00476C46"/>
    <w:rsid w:val="0048311D"/>
    <w:rsid w:val="004858B0"/>
    <w:rsid w:val="004947DA"/>
    <w:rsid w:val="004A17E8"/>
    <w:rsid w:val="004A4767"/>
    <w:rsid w:val="004A6AE5"/>
    <w:rsid w:val="004B23E5"/>
    <w:rsid w:val="004B2804"/>
    <w:rsid w:val="004C15CE"/>
    <w:rsid w:val="004C60FB"/>
    <w:rsid w:val="004C7AC1"/>
    <w:rsid w:val="004D0794"/>
    <w:rsid w:val="004D0E9F"/>
    <w:rsid w:val="004D5758"/>
    <w:rsid w:val="004E71E7"/>
    <w:rsid w:val="004F2B94"/>
    <w:rsid w:val="004F6411"/>
    <w:rsid w:val="00517515"/>
    <w:rsid w:val="005217E8"/>
    <w:rsid w:val="00522C98"/>
    <w:rsid w:val="00524673"/>
    <w:rsid w:val="00526A7C"/>
    <w:rsid w:val="00531908"/>
    <w:rsid w:val="00532C4C"/>
    <w:rsid w:val="00535B5E"/>
    <w:rsid w:val="00540466"/>
    <w:rsid w:val="00542788"/>
    <w:rsid w:val="005470D8"/>
    <w:rsid w:val="005528E8"/>
    <w:rsid w:val="005533C7"/>
    <w:rsid w:val="005608C0"/>
    <w:rsid w:val="00570914"/>
    <w:rsid w:val="00571B66"/>
    <w:rsid w:val="005762F2"/>
    <w:rsid w:val="0057659B"/>
    <w:rsid w:val="00576FE0"/>
    <w:rsid w:val="0058742E"/>
    <w:rsid w:val="00592313"/>
    <w:rsid w:val="00595BBF"/>
    <w:rsid w:val="005B3787"/>
    <w:rsid w:val="005B3BFF"/>
    <w:rsid w:val="005B7541"/>
    <w:rsid w:val="005B7C84"/>
    <w:rsid w:val="005C1F84"/>
    <w:rsid w:val="005C2A43"/>
    <w:rsid w:val="005D2CA7"/>
    <w:rsid w:val="005D49F4"/>
    <w:rsid w:val="005D4AB9"/>
    <w:rsid w:val="005D566B"/>
    <w:rsid w:val="005E6446"/>
    <w:rsid w:val="005F43BE"/>
    <w:rsid w:val="005F61ED"/>
    <w:rsid w:val="005F6946"/>
    <w:rsid w:val="006027E3"/>
    <w:rsid w:val="006071A9"/>
    <w:rsid w:val="006100FF"/>
    <w:rsid w:val="00612C80"/>
    <w:rsid w:val="00613092"/>
    <w:rsid w:val="006136D1"/>
    <w:rsid w:val="006146E0"/>
    <w:rsid w:val="00616602"/>
    <w:rsid w:val="00616DC8"/>
    <w:rsid w:val="0062055F"/>
    <w:rsid w:val="006274F2"/>
    <w:rsid w:val="00630606"/>
    <w:rsid w:val="006322BC"/>
    <w:rsid w:val="00633970"/>
    <w:rsid w:val="00636A59"/>
    <w:rsid w:val="00643EE5"/>
    <w:rsid w:val="006519CD"/>
    <w:rsid w:val="006550B2"/>
    <w:rsid w:val="00661408"/>
    <w:rsid w:val="00667576"/>
    <w:rsid w:val="00667D4F"/>
    <w:rsid w:val="00670D66"/>
    <w:rsid w:val="00671DE1"/>
    <w:rsid w:val="006836D6"/>
    <w:rsid w:val="00685087"/>
    <w:rsid w:val="0069227C"/>
    <w:rsid w:val="006A5038"/>
    <w:rsid w:val="006C6E4E"/>
    <w:rsid w:val="006D37D1"/>
    <w:rsid w:val="006D4B6E"/>
    <w:rsid w:val="006E17B0"/>
    <w:rsid w:val="006E63A9"/>
    <w:rsid w:val="006F3ACC"/>
    <w:rsid w:val="00703EC5"/>
    <w:rsid w:val="007055B9"/>
    <w:rsid w:val="007125C5"/>
    <w:rsid w:val="00712FD6"/>
    <w:rsid w:val="0072709A"/>
    <w:rsid w:val="007278C6"/>
    <w:rsid w:val="00736516"/>
    <w:rsid w:val="007456FF"/>
    <w:rsid w:val="00747E7F"/>
    <w:rsid w:val="0075027C"/>
    <w:rsid w:val="007504B7"/>
    <w:rsid w:val="00755108"/>
    <w:rsid w:val="00757158"/>
    <w:rsid w:val="0075774B"/>
    <w:rsid w:val="0076388D"/>
    <w:rsid w:val="007722D8"/>
    <w:rsid w:val="007803AE"/>
    <w:rsid w:val="00785221"/>
    <w:rsid w:val="0078798F"/>
    <w:rsid w:val="00792977"/>
    <w:rsid w:val="00796F31"/>
    <w:rsid w:val="00797E31"/>
    <w:rsid w:val="007A566D"/>
    <w:rsid w:val="007A7FB9"/>
    <w:rsid w:val="007C437C"/>
    <w:rsid w:val="007D0D37"/>
    <w:rsid w:val="007D110D"/>
    <w:rsid w:val="007D184E"/>
    <w:rsid w:val="007E076A"/>
    <w:rsid w:val="007E0F65"/>
    <w:rsid w:val="007F56EE"/>
    <w:rsid w:val="00801744"/>
    <w:rsid w:val="00803572"/>
    <w:rsid w:val="0080450E"/>
    <w:rsid w:val="0080767D"/>
    <w:rsid w:val="00810A08"/>
    <w:rsid w:val="008125CD"/>
    <w:rsid w:val="00815E36"/>
    <w:rsid w:val="00823193"/>
    <w:rsid w:val="008276D1"/>
    <w:rsid w:val="008335E3"/>
    <w:rsid w:val="00834F64"/>
    <w:rsid w:val="00840E20"/>
    <w:rsid w:val="00842356"/>
    <w:rsid w:val="008508A4"/>
    <w:rsid w:val="00871EDF"/>
    <w:rsid w:val="00881BA1"/>
    <w:rsid w:val="00881E4A"/>
    <w:rsid w:val="008822AC"/>
    <w:rsid w:val="0088449E"/>
    <w:rsid w:val="008844D0"/>
    <w:rsid w:val="00892C99"/>
    <w:rsid w:val="00892EE1"/>
    <w:rsid w:val="008A06BB"/>
    <w:rsid w:val="008A2D13"/>
    <w:rsid w:val="008A4D1E"/>
    <w:rsid w:val="008A6407"/>
    <w:rsid w:val="008A7E2D"/>
    <w:rsid w:val="008B5053"/>
    <w:rsid w:val="008B583D"/>
    <w:rsid w:val="008C4CBE"/>
    <w:rsid w:val="008C534B"/>
    <w:rsid w:val="008C748C"/>
    <w:rsid w:val="008E3040"/>
    <w:rsid w:val="008E7A37"/>
    <w:rsid w:val="009011A5"/>
    <w:rsid w:val="0090490E"/>
    <w:rsid w:val="009104DB"/>
    <w:rsid w:val="0091185B"/>
    <w:rsid w:val="00913D11"/>
    <w:rsid w:val="00925B6B"/>
    <w:rsid w:val="00930B56"/>
    <w:rsid w:val="00934A4F"/>
    <w:rsid w:val="0093634A"/>
    <w:rsid w:val="009607DA"/>
    <w:rsid w:val="0096105B"/>
    <w:rsid w:val="009670FA"/>
    <w:rsid w:val="009711A2"/>
    <w:rsid w:val="009851C4"/>
    <w:rsid w:val="00986967"/>
    <w:rsid w:val="00987823"/>
    <w:rsid w:val="00987B18"/>
    <w:rsid w:val="009A1AA2"/>
    <w:rsid w:val="009A2875"/>
    <w:rsid w:val="009A52C7"/>
    <w:rsid w:val="009A7E93"/>
    <w:rsid w:val="009B2D9F"/>
    <w:rsid w:val="009B40CE"/>
    <w:rsid w:val="009C1C42"/>
    <w:rsid w:val="009D02F3"/>
    <w:rsid w:val="009E0AE1"/>
    <w:rsid w:val="009E5660"/>
    <w:rsid w:val="00A249E7"/>
    <w:rsid w:val="00A3473A"/>
    <w:rsid w:val="00A449AB"/>
    <w:rsid w:val="00A54087"/>
    <w:rsid w:val="00A600B6"/>
    <w:rsid w:val="00A667C0"/>
    <w:rsid w:val="00A730A4"/>
    <w:rsid w:val="00A83323"/>
    <w:rsid w:val="00A84C47"/>
    <w:rsid w:val="00A8639A"/>
    <w:rsid w:val="00A91036"/>
    <w:rsid w:val="00AA069D"/>
    <w:rsid w:val="00AA4352"/>
    <w:rsid w:val="00AB224E"/>
    <w:rsid w:val="00AB23A2"/>
    <w:rsid w:val="00AB5EAF"/>
    <w:rsid w:val="00AC2FA5"/>
    <w:rsid w:val="00AC49C5"/>
    <w:rsid w:val="00AD1D97"/>
    <w:rsid w:val="00AD1F7D"/>
    <w:rsid w:val="00AD3047"/>
    <w:rsid w:val="00AD3F35"/>
    <w:rsid w:val="00AD744D"/>
    <w:rsid w:val="00AE26F8"/>
    <w:rsid w:val="00AE45C2"/>
    <w:rsid w:val="00AF3782"/>
    <w:rsid w:val="00AF68E4"/>
    <w:rsid w:val="00AF74EB"/>
    <w:rsid w:val="00B012BE"/>
    <w:rsid w:val="00B027CF"/>
    <w:rsid w:val="00B16342"/>
    <w:rsid w:val="00B16404"/>
    <w:rsid w:val="00B23331"/>
    <w:rsid w:val="00B44B97"/>
    <w:rsid w:val="00B46593"/>
    <w:rsid w:val="00B46A1E"/>
    <w:rsid w:val="00B50693"/>
    <w:rsid w:val="00B54DEA"/>
    <w:rsid w:val="00B553C9"/>
    <w:rsid w:val="00B556A4"/>
    <w:rsid w:val="00B55A86"/>
    <w:rsid w:val="00B61A0F"/>
    <w:rsid w:val="00B662EB"/>
    <w:rsid w:val="00B70251"/>
    <w:rsid w:val="00B70CEE"/>
    <w:rsid w:val="00B743F8"/>
    <w:rsid w:val="00B83A5F"/>
    <w:rsid w:val="00B84E08"/>
    <w:rsid w:val="00B85240"/>
    <w:rsid w:val="00B858DC"/>
    <w:rsid w:val="00B912F8"/>
    <w:rsid w:val="00B92850"/>
    <w:rsid w:val="00BA5A35"/>
    <w:rsid w:val="00BB03BD"/>
    <w:rsid w:val="00BC07D6"/>
    <w:rsid w:val="00BC7354"/>
    <w:rsid w:val="00BD4844"/>
    <w:rsid w:val="00BD6E55"/>
    <w:rsid w:val="00BE051F"/>
    <w:rsid w:val="00BE14CF"/>
    <w:rsid w:val="00BE1904"/>
    <w:rsid w:val="00BE29DF"/>
    <w:rsid w:val="00BF3AF6"/>
    <w:rsid w:val="00C019BF"/>
    <w:rsid w:val="00C03A80"/>
    <w:rsid w:val="00C11E82"/>
    <w:rsid w:val="00C175CF"/>
    <w:rsid w:val="00C203FB"/>
    <w:rsid w:val="00C2068F"/>
    <w:rsid w:val="00C23ABA"/>
    <w:rsid w:val="00C317A6"/>
    <w:rsid w:val="00C33EDE"/>
    <w:rsid w:val="00C3768A"/>
    <w:rsid w:val="00C468DD"/>
    <w:rsid w:val="00C4728D"/>
    <w:rsid w:val="00C533FE"/>
    <w:rsid w:val="00C6206F"/>
    <w:rsid w:val="00C669B0"/>
    <w:rsid w:val="00C672E6"/>
    <w:rsid w:val="00C77995"/>
    <w:rsid w:val="00C86FFC"/>
    <w:rsid w:val="00C91784"/>
    <w:rsid w:val="00C91C57"/>
    <w:rsid w:val="00C97C7E"/>
    <w:rsid w:val="00CA1C28"/>
    <w:rsid w:val="00CA5CDF"/>
    <w:rsid w:val="00CC22ED"/>
    <w:rsid w:val="00CD10A4"/>
    <w:rsid w:val="00CD1E37"/>
    <w:rsid w:val="00CE1029"/>
    <w:rsid w:val="00CE2C81"/>
    <w:rsid w:val="00CE4353"/>
    <w:rsid w:val="00CE6FA1"/>
    <w:rsid w:val="00CF15E0"/>
    <w:rsid w:val="00D0073E"/>
    <w:rsid w:val="00D009CB"/>
    <w:rsid w:val="00D012E6"/>
    <w:rsid w:val="00D0292B"/>
    <w:rsid w:val="00D04AD9"/>
    <w:rsid w:val="00D13A9F"/>
    <w:rsid w:val="00D13DC1"/>
    <w:rsid w:val="00D161AC"/>
    <w:rsid w:val="00D162A6"/>
    <w:rsid w:val="00D20409"/>
    <w:rsid w:val="00D26BEC"/>
    <w:rsid w:val="00D3682A"/>
    <w:rsid w:val="00D37227"/>
    <w:rsid w:val="00D40455"/>
    <w:rsid w:val="00D4204C"/>
    <w:rsid w:val="00D4387A"/>
    <w:rsid w:val="00D43F7B"/>
    <w:rsid w:val="00D46D20"/>
    <w:rsid w:val="00D510E1"/>
    <w:rsid w:val="00D5291A"/>
    <w:rsid w:val="00D52D60"/>
    <w:rsid w:val="00D5710D"/>
    <w:rsid w:val="00D571B4"/>
    <w:rsid w:val="00D57818"/>
    <w:rsid w:val="00D63FAE"/>
    <w:rsid w:val="00D66A1E"/>
    <w:rsid w:val="00D75994"/>
    <w:rsid w:val="00D81961"/>
    <w:rsid w:val="00D822B8"/>
    <w:rsid w:val="00D97B9E"/>
    <w:rsid w:val="00DA019B"/>
    <w:rsid w:val="00DA343F"/>
    <w:rsid w:val="00DA45A7"/>
    <w:rsid w:val="00DB1ADC"/>
    <w:rsid w:val="00DB2ABF"/>
    <w:rsid w:val="00DB4EBA"/>
    <w:rsid w:val="00DC1826"/>
    <w:rsid w:val="00DC3184"/>
    <w:rsid w:val="00DC3904"/>
    <w:rsid w:val="00DD2E47"/>
    <w:rsid w:val="00DD584F"/>
    <w:rsid w:val="00DE2E07"/>
    <w:rsid w:val="00DF4A85"/>
    <w:rsid w:val="00DF6A32"/>
    <w:rsid w:val="00DF7A6D"/>
    <w:rsid w:val="00E0346B"/>
    <w:rsid w:val="00E07BF5"/>
    <w:rsid w:val="00E2058E"/>
    <w:rsid w:val="00E2093F"/>
    <w:rsid w:val="00E22C86"/>
    <w:rsid w:val="00E24497"/>
    <w:rsid w:val="00E25EF4"/>
    <w:rsid w:val="00E317DB"/>
    <w:rsid w:val="00E44E3B"/>
    <w:rsid w:val="00E53BAB"/>
    <w:rsid w:val="00E5718D"/>
    <w:rsid w:val="00E57801"/>
    <w:rsid w:val="00E63706"/>
    <w:rsid w:val="00E64884"/>
    <w:rsid w:val="00E66553"/>
    <w:rsid w:val="00E70BD8"/>
    <w:rsid w:val="00E7544A"/>
    <w:rsid w:val="00E7684D"/>
    <w:rsid w:val="00E76AE8"/>
    <w:rsid w:val="00E81F77"/>
    <w:rsid w:val="00E87392"/>
    <w:rsid w:val="00E92981"/>
    <w:rsid w:val="00EA0C20"/>
    <w:rsid w:val="00EA3717"/>
    <w:rsid w:val="00EA510D"/>
    <w:rsid w:val="00EA772E"/>
    <w:rsid w:val="00EB3B1E"/>
    <w:rsid w:val="00EB449C"/>
    <w:rsid w:val="00EB4EA9"/>
    <w:rsid w:val="00EC2B11"/>
    <w:rsid w:val="00ED693B"/>
    <w:rsid w:val="00ED7256"/>
    <w:rsid w:val="00ED776E"/>
    <w:rsid w:val="00EF336A"/>
    <w:rsid w:val="00EF3BB0"/>
    <w:rsid w:val="00EF7B1A"/>
    <w:rsid w:val="00F03D47"/>
    <w:rsid w:val="00F057C8"/>
    <w:rsid w:val="00F101EB"/>
    <w:rsid w:val="00F12972"/>
    <w:rsid w:val="00F13BAC"/>
    <w:rsid w:val="00F22861"/>
    <w:rsid w:val="00F41183"/>
    <w:rsid w:val="00F41C66"/>
    <w:rsid w:val="00F41ED1"/>
    <w:rsid w:val="00F50B93"/>
    <w:rsid w:val="00F51139"/>
    <w:rsid w:val="00F51B31"/>
    <w:rsid w:val="00F62AD7"/>
    <w:rsid w:val="00F63E24"/>
    <w:rsid w:val="00F703B8"/>
    <w:rsid w:val="00F7155A"/>
    <w:rsid w:val="00F8138A"/>
    <w:rsid w:val="00F820A7"/>
    <w:rsid w:val="00F824D7"/>
    <w:rsid w:val="00F865FB"/>
    <w:rsid w:val="00F866E3"/>
    <w:rsid w:val="00F86B3D"/>
    <w:rsid w:val="00F874E9"/>
    <w:rsid w:val="00F91B59"/>
    <w:rsid w:val="00F943E9"/>
    <w:rsid w:val="00F973B9"/>
    <w:rsid w:val="00FB7478"/>
    <w:rsid w:val="00FC2DC3"/>
    <w:rsid w:val="00FC46BD"/>
    <w:rsid w:val="00FD25F7"/>
    <w:rsid w:val="00FD4E23"/>
    <w:rsid w:val="00FD63B5"/>
    <w:rsid w:val="00FE6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_x0000_s1036"/>
        <o:r id="V:Rule2" type="connector" idref="#_x0000_s1038"/>
        <o:r id="V:Rule3" type="connector" idref="#_x0000_s1037"/>
        <o:r id="V:Rule4" type="connector" idref="#_x0000_s1039"/>
      </o:rules>
    </o:shapelayout>
  </w:shapeDefaults>
  <w:decimalSymbol w:val="."/>
  <w:listSeparator w:val=","/>
  <w14:docId w14:val="04BE727D"/>
  <w15:docId w15:val="{E567D99F-6673-4925-98DD-E441912B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ACC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4C47"/>
    <w:pPr>
      <w:keepNext/>
      <w:keepLines/>
      <w:widowControl w:val="0"/>
      <w:spacing w:before="240" w:after="60"/>
      <w:outlineLvl w:val="0"/>
    </w:pPr>
    <w:rPr>
      <w:rFonts w:ascii="Arial" w:eastAsia="SimSun" w:hAnsi="Arial"/>
      <w:b/>
      <w:kern w:val="44"/>
      <w:sz w:val="32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367ACC"/>
    <w:rPr>
      <w:rFonts w:ascii="VNI Times" w:hAnsi="VNI Times" w:cs="Arial"/>
      <w:sz w:val="28"/>
      <w:szCs w:val="20"/>
    </w:rPr>
  </w:style>
  <w:style w:type="paragraph" w:styleId="ListParagraph">
    <w:name w:val="List Paragraph"/>
    <w:basedOn w:val="Normal"/>
    <w:qFormat/>
    <w:rsid w:val="005762F2"/>
    <w:pPr>
      <w:ind w:left="720"/>
      <w:contextualSpacing/>
    </w:pPr>
  </w:style>
  <w:style w:type="table" w:styleId="TableGrid">
    <w:name w:val="Table Grid"/>
    <w:basedOn w:val="TableNormal"/>
    <w:uiPriority w:val="59"/>
    <w:rsid w:val="007722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C203FB"/>
    <w:rPr>
      <w:rFonts w:ascii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84C47"/>
    <w:rPr>
      <w:rFonts w:ascii="Arial" w:eastAsia="SimSun" w:hAnsi="Arial"/>
      <w:b/>
      <w:kern w:val="44"/>
      <w:sz w:val="32"/>
      <w:szCs w:val="20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6339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3970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39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3970"/>
    <w:rPr>
      <w:rFonts w:eastAsia="Times New Roman"/>
      <w:sz w:val="24"/>
      <w:szCs w:val="24"/>
    </w:rPr>
  </w:style>
  <w:style w:type="paragraph" w:styleId="NormalWeb">
    <w:name w:val="Normal (Web)"/>
    <w:basedOn w:val="Normal"/>
    <w:rsid w:val="0027784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271CD-A9F5-456F-9459-528F5FEAF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4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Gaming M</cp:lastModifiedBy>
  <cp:revision>140</cp:revision>
  <cp:lastPrinted>2022-10-17T05:09:00Z</cp:lastPrinted>
  <dcterms:created xsi:type="dcterms:W3CDTF">2016-10-10T03:35:00Z</dcterms:created>
  <dcterms:modified xsi:type="dcterms:W3CDTF">2024-10-27T22:01:00Z</dcterms:modified>
</cp:coreProperties>
</file>